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7266" w14:textId="77777777" w:rsidR="005847A9" w:rsidRDefault="005847A9" w:rsidP="005847A9">
      <w:pPr>
        <w:spacing w:after="60" w:line="240" w:lineRule="auto"/>
        <w:rPr>
          <w:b/>
          <w:sz w:val="24"/>
        </w:rPr>
      </w:pPr>
    </w:p>
    <w:p w14:paraId="2CC3D14B" w14:textId="77777777" w:rsidR="005847A9" w:rsidRDefault="005847A9" w:rsidP="005847A9">
      <w:pPr>
        <w:spacing w:after="60" w:line="240" w:lineRule="auto"/>
        <w:rPr>
          <w:b/>
          <w:sz w:val="24"/>
        </w:rPr>
      </w:pPr>
    </w:p>
    <w:p w14:paraId="2CA84D45" w14:textId="77777777" w:rsidR="005847A9" w:rsidRDefault="005847A9" w:rsidP="005847A9">
      <w:pPr>
        <w:spacing w:after="60" w:line="240" w:lineRule="auto"/>
        <w:rPr>
          <w:b/>
          <w:sz w:val="24"/>
        </w:rPr>
      </w:pPr>
    </w:p>
    <w:p w14:paraId="23E826ED" w14:textId="77777777" w:rsidR="005847A9" w:rsidRDefault="005847A9" w:rsidP="005847A9">
      <w:pPr>
        <w:spacing w:after="60" w:line="240" w:lineRule="auto"/>
        <w:rPr>
          <w:b/>
          <w:sz w:val="24"/>
        </w:rPr>
      </w:pPr>
    </w:p>
    <w:p w14:paraId="314E4DC0" w14:textId="63E9A7E8" w:rsidR="005847A9" w:rsidRDefault="00DC5736" w:rsidP="00DC5736">
      <w:pPr>
        <w:spacing w:after="60" w:line="240" w:lineRule="auto"/>
        <w:ind w:left="2160" w:firstLine="720"/>
        <w:rPr>
          <w:b/>
          <w:sz w:val="24"/>
        </w:rPr>
      </w:pPr>
      <w:r>
        <w:rPr>
          <w:b/>
          <w:sz w:val="24"/>
        </w:rPr>
        <w:t xml:space="preserve">    MEDICAL HISTORY FORM </w:t>
      </w:r>
    </w:p>
    <w:p w14:paraId="44FF14CE" w14:textId="77777777" w:rsidR="005847A9" w:rsidRDefault="005847A9" w:rsidP="005847A9">
      <w:pPr>
        <w:spacing w:after="60" w:line="240" w:lineRule="auto"/>
        <w:ind w:left="2880" w:firstLine="720"/>
        <w:rPr>
          <w:b/>
          <w:sz w:val="24"/>
        </w:rPr>
      </w:pPr>
    </w:p>
    <w:p w14:paraId="609453D4" w14:textId="77777777" w:rsidR="005847A9" w:rsidRPr="00C858AF" w:rsidRDefault="005847A9" w:rsidP="005847A9">
      <w:pPr>
        <w:spacing w:after="60" w:line="240" w:lineRule="auto"/>
        <w:ind w:left="2880" w:firstLine="720"/>
        <w:rPr>
          <w:b/>
        </w:rPr>
      </w:pPr>
    </w:p>
    <w:p w14:paraId="24098629" w14:textId="77777777" w:rsidR="005847A9" w:rsidRPr="001F10A2" w:rsidRDefault="005847A9" w:rsidP="005847A9">
      <w:pPr>
        <w:tabs>
          <w:tab w:val="center" w:pos="7938"/>
        </w:tabs>
        <w:spacing w:after="105"/>
        <w:rPr>
          <w:sz w:val="20"/>
          <w:szCs w:val="20"/>
        </w:rPr>
      </w:pPr>
      <w:r>
        <w:rPr>
          <w:noProof/>
          <w:sz w:val="20"/>
          <w:szCs w:val="20"/>
          <w:lang w:val="en-US" w:eastAsia="en-US"/>
        </w:rPr>
        <mc:AlternateContent>
          <mc:Choice Requires="wpg">
            <w:drawing>
              <wp:anchor distT="0" distB="0" distL="114300" distR="114300" simplePos="0" relativeHeight="251660288" behindDoc="0" locked="0" layoutInCell="1" allowOverlap="1" wp14:anchorId="237C04BA" wp14:editId="67CE120F">
                <wp:simplePos x="0" y="0"/>
                <wp:positionH relativeFrom="column">
                  <wp:posOffset>3279775</wp:posOffset>
                </wp:positionH>
                <wp:positionV relativeFrom="paragraph">
                  <wp:posOffset>92075</wp:posOffset>
                </wp:positionV>
                <wp:extent cx="2231390" cy="45085"/>
                <wp:effectExtent l="6985" t="0" r="9525" b="0"/>
                <wp:wrapSquare wrapText="bothSides"/>
                <wp:docPr id="445518674"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1390" cy="45085"/>
                          <a:chOff x="0" y="0"/>
                          <a:chExt cx="20513" cy="60"/>
                        </a:xfrm>
                      </wpg:grpSpPr>
                      <wps:wsp>
                        <wps:cNvPr id="325372" name="Shape 19110"/>
                        <wps:cNvSpPr>
                          <a:spLocks noChangeArrowheads="1"/>
                        </wps:cNvSpPr>
                        <wps:spPr bwMode="auto">
                          <a:xfrm>
                            <a:off x="0" y="0"/>
                            <a:ext cx="20513" cy="60"/>
                          </a:xfrm>
                          <a:custGeom>
                            <a:avLst/>
                            <a:gdLst>
                              <a:gd name="T0" fmla="*/ 0 w 2051304"/>
                              <a:gd name="T1" fmla="*/ 3049 h 6098"/>
                              <a:gd name="T2" fmla="*/ 2051304 w 2051304"/>
                              <a:gd name="T3" fmla="*/ 3049 h 6098"/>
                            </a:gdLst>
                            <a:ahLst/>
                            <a:cxnLst>
                              <a:cxn ang="0">
                                <a:pos x="T0" y="T1"/>
                              </a:cxn>
                              <a:cxn ang="0">
                                <a:pos x="T2" y="T3"/>
                              </a:cxn>
                            </a:cxnLst>
                            <a:rect l="0" t="0" r="r" b="b"/>
                            <a:pathLst>
                              <a:path w="2051304" h="6098">
                                <a:moveTo>
                                  <a:pt x="0" y="3049"/>
                                </a:moveTo>
                                <a:lnTo>
                                  <a:pt x="2051304"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369DB" id="Group 70" o:spid="_x0000_s1026" style="position:absolute;margin-left:258.25pt;margin-top:7.25pt;width:175.7pt;height:3.55pt;z-index:251660288" coordsize="205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">
                <v:shape id="Shape 19110" o:spid="_x0000_s1027" style="position:absolute;width:20513;height:60;visibility:visible;mso-wrap-style:square;v-text-anchor:top" coordsize="2051304,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" path="m,3049r2051304,e" filled="f" fillcolor="black" strokeweight=".16939mm">
                  <v:stroke miterlimit="1" joinstyle="miter"/>
                  <v:path o:connecttype="custom" o:connectlocs="0,30;20513,30" o:connectangles="0,0"/>
                </v:shape>
                <w10:wrap type="square"/>
              </v:group>
            </w:pict>
          </mc:Fallback>
        </mc:AlternateContent>
      </w:r>
      <w:r>
        <w:rPr>
          <w:noProof/>
          <w:sz w:val="20"/>
          <w:szCs w:val="20"/>
        </w:rPr>
        <mc:AlternateContent>
          <mc:Choice Requires="wpg">
            <w:drawing>
              <wp:anchor distT="0" distB="0" distL="114300" distR="114300" simplePos="0" relativeHeight="251659264" behindDoc="0" locked="0" layoutInCell="1" allowOverlap="1" wp14:anchorId="6797B605" wp14:editId="422EBF39">
                <wp:simplePos x="0" y="0"/>
                <wp:positionH relativeFrom="column">
                  <wp:posOffset>794385</wp:posOffset>
                </wp:positionH>
                <wp:positionV relativeFrom="paragraph">
                  <wp:posOffset>92075</wp:posOffset>
                </wp:positionV>
                <wp:extent cx="1473200" cy="45085"/>
                <wp:effectExtent l="7620" t="0" r="5080" b="0"/>
                <wp:wrapSquare wrapText="bothSides"/>
                <wp:docPr id="635553442" name="Group 19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3200" cy="45085"/>
                          <a:chOff x="0" y="0"/>
                          <a:chExt cx="20513" cy="60"/>
                        </a:xfrm>
                      </wpg:grpSpPr>
                      <wps:wsp>
                        <wps:cNvPr id="1758006221" name="Shape 19110"/>
                        <wps:cNvSpPr>
                          <a:spLocks noChangeArrowheads="1"/>
                        </wps:cNvSpPr>
                        <wps:spPr bwMode="auto">
                          <a:xfrm>
                            <a:off x="0" y="0"/>
                            <a:ext cx="20513" cy="60"/>
                          </a:xfrm>
                          <a:custGeom>
                            <a:avLst/>
                            <a:gdLst>
                              <a:gd name="T0" fmla="*/ 0 w 2051304"/>
                              <a:gd name="T1" fmla="*/ 3049 h 6098"/>
                              <a:gd name="T2" fmla="*/ 2051304 w 2051304"/>
                              <a:gd name="T3" fmla="*/ 3049 h 6098"/>
                            </a:gdLst>
                            <a:ahLst/>
                            <a:cxnLst>
                              <a:cxn ang="0">
                                <a:pos x="T0" y="T1"/>
                              </a:cxn>
                              <a:cxn ang="0">
                                <a:pos x="T2" y="T3"/>
                              </a:cxn>
                            </a:cxnLst>
                            <a:rect l="0" t="0" r="r" b="b"/>
                            <a:pathLst>
                              <a:path w="2051304" h="6098">
                                <a:moveTo>
                                  <a:pt x="0" y="3049"/>
                                </a:moveTo>
                                <a:lnTo>
                                  <a:pt x="2051304"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F0F62D" id="Group 19111" o:spid="_x0000_s1026" style="position:absolute;margin-left:62.55pt;margin-top:7.25pt;width:116pt;height:3.55pt;z-index:251659264" coordsize="205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">
                <v:shape id="Shape 19110" o:spid="_x0000_s1027" style="position:absolute;width:20513;height:60;visibility:visible;mso-wrap-style:square;v-text-anchor:top" coordsize="2051304,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" path="m,3049r2051304,e" filled="f" fillcolor="black" strokeweight=".16939mm">
                  <v:stroke miterlimit="1" joinstyle="miter"/>
                  <v:path o:connecttype="custom" o:connectlocs="0,30;20513,30" o:connectangles="0,0"/>
                </v:shape>
                <w10:wrap type="square"/>
              </v:group>
            </w:pict>
          </mc:Fallback>
        </mc:AlternateContent>
      </w:r>
      <w:r w:rsidRPr="001F10A2">
        <w:rPr>
          <w:sz w:val="20"/>
          <w:szCs w:val="20"/>
        </w:rPr>
        <w:t>Last Name:</w:t>
      </w:r>
      <w:r>
        <w:rPr>
          <w:sz w:val="20"/>
          <w:szCs w:val="20"/>
        </w:rPr>
        <w:t xml:space="preserve">                      First Name:</w:t>
      </w:r>
      <w:r w:rsidRPr="001F10A2">
        <w:rPr>
          <w:sz w:val="20"/>
          <w:szCs w:val="20"/>
        </w:rPr>
        <w:tab/>
        <w:t>First Name:</w:t>
      </w:r>
    </w:p>
    <w:p w14:paraId="1C6C8A58" w14:textId="77777777" w:rsidR="005847A9" w:rsidRPr="001F10A2" w:rsidRDefault="005847A9" w:rsidP="005847A9">
      <w:pPr>
        <w:tabs>
          <w:tab w:val="left" w:pos="7938"/>
        </w:tabs>
        <w:spacing w:before="120" w:after="120" w:line="240" w:lineRule="auto"/>
        <w:ind w:right="68"/>
        <w:jc w:val="both"/>
        <w:rPr>
          <w:sz w:val="20"/>
          <w:szCs w:val="20"/>
        </w:rPr>
      </w:pPr>
      <w:r w:rsidRPr="001F10A2">
        <w:rPr>
          <w:sz w:val="20"/>
          <w:szCs w:val="20"/>
        </w:rPr>
        <w:t xml:space="preserve">Address:          </w:t>
      </w:r>
      <w:r>
        <w:rPr>
          <w:noProof/>
          <w:sz w:val="20"/>
          <w:szCs w:val="20"/>
        </w:rPr>
        <mc:AlternateContent>
          <mc:Choice Requires="wpg">
            <w:drawing>
              <wp:inline distT="0" distB="0" distL="0" distR="0" wp14:anchorId="166ACCA5" wp14:editId="1A398EBD">
                <wp:extent cx="4818380" cy="45085"/>
                <wp:effectExtent l="13335" t="0" r="6985" b="0"/>
                <wp:docPr id="671499219" name="Group 19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45085"/>
                          <a:chOff x="0" y="0"/>
                          <a:chExt cx="34899" cy="91"/>
                        </a:xfrm>
                      </wpg:grpSpPr>
                      <wps:wsp>
                        <wps:cNvPr id="1295506386" name="Shape 19114"/>
                        <wps:cNvSpPr>
                          <a:spLocks noChangeArrowheads="1"/>
                        </wps:cNvSpPr>
                        <wps:spPr bwMode="auto">
                          <a:xfrm>
                            <a:off x="0" y="0"/>
                            <a:ext cx="34899" cy="91"/>
                          </a:xfrm>
                          <a:custGeom>
                            <a:avLst/>
                            <a:gdLst>
                              <a:gd name="T0" fmla="*/ 0 w 3489960"/>
                              <a:gd name="T1" fmla="*/ 4573 h 9147"/>
                              <a:gd name="T2" fmla="*/ 3489960 w 3489960"/>
                              <a:gd name="T3" fmla="*/ 4573 h 9147"/>
                            </a:gdLst>
                            <a:ahLst/>
                            <a:cxnLst>
                              <a:cxn ang="0">
                                <a:pos x="T0" y="T1"/>
                              </a:cxn>
                              <a:cxn ang="0">
                                <a:pos x="T2" y="T3"/>
                              </a:cxn>
                            </a:cxnLst>
                            <a:rect l="0" t="0" r="r" b="b"/>
                            <a:pathLst>
                              <a:path w="3489960" h="9147">
                                <a:moveTo>
                                  <a:pt x="0" y="4573"/>
                                </a:moveTo>
                                <a:lnTo>
                                  <a:pt x="348996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64989333" id="Group 19115" o:spid="_x0000_s1026" style="width:379.4pt;height:3.55pt;mso-position-horizontal-relative:char;mso-position-vertical-relative:line" coordsize="3489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">
                <v:shape id="Shape 19114" o:spid="_x0000_s1027" style="position:absolute;width:34899;height:91;visibility:visible;mso-wrap-style:square;v-text-anchor:top" coordsize="348996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" path="m,4573r3489960,e" filled="f" fillcolor="black" strokeweight=".25408mm">
                  <v:stroke miterlimit="1" joinstyle="miter"/>
                  <v:path o:connecttype="custom" o:connectlocs="0,45;34899,45" o:connectangles="0,0"/>
                </v:shape>
                <w10:anchorlock/>
              </v:group>
            </w:pict>
          </mc:Fallback>
        </mc:AlternateContent>
      </w:r>
    </w:p>
    <w:p w14:paraId="0B041555" w14:textId="77777777" w:rsidR="005847A9" w:rsidRPr="001F10A2" w:rsidRDefault="005847A9" w:rsidP="005847A9">
      <w:pPr>
        <w:spacing w:after="182" w:line="265" w:lineRule="auto"/>
        <w:jc w:val="both"/>
        <w:rPr>
          <w:sz w:val="20"/>
          <w:szCs w:val="20"/>
        </w:rPr>
      </w:pPr>
      <w:r w:rsidRPr="001F10A2">
        <w:rPr>
          <w:sz w:val="20"/>
          <w:szCs w:val="20"/>
        </w:rPr>
        <w:t xml:space="preserve">City: </w:t>
      </w:r>
      <w:r>
        <w:rPr>
          <w:noProof/>
          <w:sz w:val="20"/>
          <w:szCs w:val="20"/>
        </w:rPr>
        <mc:AlternateContent>
          <mc:Choice Requires="wpg">
            <w:drawing>
              <wp:inline distT="0" distB="0" distL="0" distR="0" wp14:anchorId="2D25B65D" wp14:editId="1AD1CF20">
                <wp:extent cx="1727200" cy="45085"/>
                <wp:effectExtent l="6350" t="0" r="9525" b="0"/>
                <wp:docPr id="766157093" name="Group 19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7200" cy="45085"/>
                          <a:chOff x="0" y="0"/>
                          <a:chExt cx="13807" cy="91"/>
                        </a:xfrm>
                      </wpg:grpSpPr>
                      <wps:wsp>
                        <wps:cNvPr id="1589179386" name="Shape 19116"/>
                        <wps:cNvSpPr>
                          <a:spLocks noChangeArrowheads="1"/>
                        </wps:cNvSpPr>
                        <wps:spPr bwMode="auto">
                          <a:xfrm>
                            <a:off x="0" y="0"/>
                            <a:ext cx="13807" cy="91"/>
                          </a:xfrm>
                          <a:custGeom>
                            <a:avLst/>
                            <a:gdLst>
                              <a:gd name="T0" fmla="*/ 0 w 1380744"/>
                              <a:gd name="T1" fmla="*/ 4573 h 9147"/>
                              <a:gd name="T2" fmla="*/ 1380744 w 1380744"/>
                              <a:gd name="T3" fmla="*/ 4573 h 9147"/>
                            </a:gdLst>
                            <a:ahLst/>
                            <a:cxnLst>
                              <a:cxn ang="0">
                                <a:pos x="T0" y="T1"/>
                              </a:cxn>
                              <a:cxn ang="0">
                                <a:pos x="T2" y="T3"/>
                              </a:cxn>
                            </a:cxnLst>
                            <a:rect l="0" t="0" r="r" b="b"/>
                            <a:pathLst>
                              <a:path w="1380744" h="9147">
                                <a:moveTo>
                                  <a:pt x="0" y="4573"/>
                                </a:moveTo>
                                <a:lnTo>
                                  <a:pt x="1380744"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2E119C9C" id="Group 19117" o:spid="_x0000_s1026" style="width:136pt;height:3.55pt;mso-position-horizontal-relative:char;mso-position-vertical-relative:line" coordsize="1380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">
                <v:shape id="Shape 19116" o:spid="_x0000_s1027" style="position:absolute;width:13807;height:91;visibility:visible;mso-wrap-style:square;v-text-anchor:top" coordsize="1380744,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" path="m,4573r1380744,e" filled="f" fillcolor="black" strokeweight=".25408mm">
                  <v:stroke miterlimit="1" joinstyle="miter"/>
                  <v:path o:connecttype="custom" o:connectlocs="0,45;13807,45" o:connectangles="0,0"/>
                </v:shape>
                <w10:anchorlock/>
              </v:group>
            </w:pict>
          </mc:Fallback>
        </mc:AlternateContent>
      </w:r>
      <w:r w:rsidRPr="001F10A2">
        <w:rPr>
          <w:sz w:val="20"/>
          <w:szCs w:val="20"/>
        </w:rPr>
        <w:t xml:space="preserve">              State: </w:t>
      </w:r>
      <w:r w:rsidRPr="001F10A2">
        <w:rPr>
          <w:noProof/>
          <w:sz w:val="20"/>
          <w:szCs w:val="20"/>
          <w:lang w:val="en-US" w:eastAsia="en-US"/>
        </w:rPr>
        <w:drawing>
          <wp:inline distT="0" distB="0" distL="0" distR="0" wp14:anchorId="7E03C115" wp14:editId="71134740">
            <wp:extent cx="646176" cy="9147"/>
            <wp:effectExtent l="0" t="0" r="0" b="0"/>
            <wp:docPr id="8702" name="Picture 8702"/>
            <wp:cNvGraphicFramePr/>
            <a:graphic xmlns:a="http://schemas.openxmlformats.org/drawingml/2006/main">
              <a:graphicData uri="http://schemas.openxmlformats.org/drawingml/2006/picture">
                <pic:pic xmlns:pic="http://schemas.openxmlformats.org/drawingml/2006/picture">
                  <pic:nvPicPr>
                    <pic:cNvPr id="8702" name="Picture 8702"/>
                    <pic:cNvPicPr/>
                  </pic:nvPicPr>
                  <pic:blipFill>
                    <a:blip r:embed="rId8" cstate="print"/>
                    <a:stretch>
                      <a:fillRect/>
                    </a:stretch>
                  </pic:blipFill>
                  <pic:spPr>
                    <a:xfrm>
                      <a:off x="0" y="0"/>
                      <a:ext cx="646176" cy="9147"/>
                    </a:xfrm>
                    <a:prstGeom prst="rect">
                      <a:avLst/>
                    </a:prstGeom>
                  </pic:spPr>
                </pic:pic>
              </a:graphicData>
            </a:graphic>
          </wp:inline>
        </w:drawing>
      </w:r>
      <w:r w:rsidRPr="001F10A2">
        <w:rPr>
          <w:sz w:val="20"/>
          <w:szCs w:val="20"/>
        </w:rPr>
        <w:t xml:space="preserve">               </w:t>
      </w:r>
      <w:r>
        <w:rPr>
          <w:sz w:val="20"/>
          <w:szCs w:val="20"/>
        </w:rPr>
        <w:t xml:space="preserve">           </w:t>
      </w:r>
      <w:r w:rsidRPr="001F10A2">
        <w:rPr>
          <w:sz w:val="20"/>
          <w:szCs w:val="20"/>
        </w:rPr>
        <w:t>Zip Code:</w:t>
      </w:r>
      <w:r>
        <w:rPr>
          <w:sz w:val="20"/>
          <w:szCs w:val="20"/>
        </w:rPr>
        <w:t xml:space="preserve">   </w:t>
      </w:r>
      <w:r w:rsidRPr="001F10A2">
        <w:rPr>
          <w:sz w:val="20"/>
          <w:szCs w:val="20"/>
        </w:rPr>
        <w:t xml:space="preserve"> </w:t>
      </w:r>
      <w:r w:rsidRPr="001F10A2">
        <w:rPr>
          <w:noProof/>
          <w:sz w:val="20"/>
          <w:szCs w:val="20"/>
          <w:lang w:val="en-US" w:eastAsia="en-US"/>
        </w:rPr>
        <w:drawing>
          <wp:inline distT="0" distB="0" distL="0" distR="0" wp14:anchorId="0BA14F93" wp14:editId="46766E7A">
            <wp:extent cx="829056" cy="9147"/>
            <wp:effectExtent l="0" t="0" r="0" b="0"/>
            <wp:docPr id="8703" name="Picture 8703"/>
            <wp:cNvGraphicFramePr/>
            <a:graphic xmlns:a="http://schemas.openxmlformats.org/drawingml/2006/main">
              <a:graphicData uri="http://schemas.openxmlformats.org/drawingml/2006/picture">
                <pic:pic xmlns:pic="http://schemas.openxmlformats.org/drawingml/2006/picture">
                  <pic:nvPicPr>
                    <pic:cNvPr id="8703" name="Picture 8703"/>
                    <pic:cNvPicPr/>
                  </pic:nvPicPr>
                  <pic:blipFill>
                    <a:blip r:embed="rId9"/>
                    <a:stretch>
                      <a:fillRect/>
                    </a:stretch>
                  </pic:blipFill>
                  <pic:spPr>
                    <a:xfrm>
                      <a:off x="0" y="0"/>
                      <a:ext cx="829056" cy="9147"/>
                    </a:xfrm>
                    <a:prstGeom prst="rect">
                      <a:avLst/>
                    </a:prstGeom>
                  </pic:spPr>
                </pic:pic>
              </a:graphicData>
            </a:graphic>
          </wp:inline>
        </w:drawing>
      </w:r>
    </w:p>
    <w:p w14:paraId="36B31CAB" w14:textId="77777777" w:rsidR="005847A9" w:rsidRPr="001F10A2" w:rsidRDefault="005847A9" w:rsidP="005847A9">
      <w:pPr>
        <w:spacing w:after="183"/>
        <w:ind w:right="667"/>
        <w:rPr>
          <w:sz w:val="20"/>
          <w:szCs w:val="20"/>
        </w:rPr>
      </w:pPr>
      <w:r w:rsidRPr="001F10A2">
        <w:rPr>
          <w:sz w:val="20"/>
          <w:szCs w:val="20"/>
        </w:rPr>
        <w:t xml:space="preserve">Telephone:   Home: </w:t>
      </w:r>
      <w:r w:rsidRPr="001F10A2">
        <w:rPr>
          <w:noProof/>
          <w:sz w:val="20"/>
          <w:szCs w:val="20"/>
          <w:lang w:val="en-US" w:eastAsia="en-US"/>
        </w:rPr>
        <w:drawing>
          <wp:inline distT="0" distB="0" distL="0" distR="0" wp14:anchorId="48792160" wp14:editId="6A023EA8">
            <wp:extent cx="783336" cy="9147"/>
            <wp:effectExtent l="0" t="0" r="0" b="0"/>
            <wp:docPr id="8706" name="Picture 8706"/>
            <wp:cNvGraphicFramePr/>
            <a:graphic xmlns:a="http://schemas.openxmlformats.org/drawingml/2006/main">
              <a:graphicData uri="http://schemas.openxmlformats.org/drawingml/2006/picture">
                <pic:pic xmlns:pic="http://schemas.openxmlformats.org/drawingml/2006/picture">
                  <pic:nvPicPr>
                    <pic:cNvPr id="8706" name="Picture 8706"/>
                    <pic:cNvPicPr/>
                  </pic:nvPicPr>
                  <pic:blipFill>
                    <a:blip r:embed="rId10" cstate="print"/>
                    <a:stretch>
                      <a:fillRect/>
                    </a:stretch>
                  </pic:blipFill>
                  <pic:spPr>
                    <a:xfrm>
                      <a:off x="0" y="0"/>
                      <a:ext cx="783336" cy="9147"/>
                    </a:xfrm>
                    <a:prstGeom prst="rect">
                      <a:avLst/>
                    </a:prstGeom>
                  </pic:spPr>
                </pic:pic>
              </a:graphicData>
            </a:graphic>
          </wp:inline>
        </w:drawing>
      </w:r>
      <w:r w:rsidRPr="001F10A2">
        <w:rPr>
          <w:sz w:val="20"/>
          <w:szCs w:val="20"/>
        </w:rPr>
        <w:t xml:space="preserve"> </w:t>
      </w:r>
      <w:r>
        <w:rPr>
          <w:sz w:val="20"/>
          <w:szCs w:val="20"/>
        </w:rPr>
        <w:t xml:space="preserve">                 </w:t>
      </w:r>
      <w:r w:rsidRPr="001F10A2">
        <w:rPr>
          <w:sz w:val="20"/>
          <w:szCs w:val="20"/>
        </w:rPr>
        <w:t xml:space="preserve">Work: </w:t>
      </w:r>
      <w:r w:rsidRPr="001F10A2">
        <w:rPr>
          <w:noProof/>
          <w:sz w:val="20"/>
          <w:szCs w:val="20"/>
          <w:lang w:val="en-US" w:eastAsia="en-US"/>
        </w:rPr>
        <w:drawing>
          <wp:inline distT="0" distB="0" distL="0" distR="0" wp14:anchorId="732AAA9D" wp14:editId="46E04557">
            <wp:extent cx="783336" cy="9147"/>
            <wp:effectExtent l="0" t="0" r="0" b="0"/>
            <wp:docPr id="8705" name="Picture 8705"/>
            <wp:cNvGraphicFramePr/>
            <a:graphic xmlns:a="http://schemas.openxmlformats.org/drawingml/2006/main">
              <a:graphicData uri="http://schemas.openxmlformats.org/drawingml/2006/picture">
                <pic:pic xmlns:pic="http://schemas.openxmlformats.org/drawingml/2006/picture">
                  <pic:nvPicPr>
                    <pic:cNvPr id="8705" name="Picture 8705"/>
                    <pic:cNvPicPr/>
                  </pic:nvPicPr>
                  <pic:blipFill>
                    <a:blip r:embed="rId10" cstate="print"/>
                    <a:stretch>
                      <a:fillRect/>
                    </a:stretch>
                  </pic:blipFill>
                  <pic:spPr>
                    <a:xfrm>
                      <a:off x="0" y="0"/>
                      <a:ext cx="783336" cy="9147"/>
                    </a:xfrm>
                    <a:prstGeom prst="rect">
                      <a:avLst/>
                    </a:prstGeom>
                  </pic:spPr>
                </pic:pic>
              </a:graphicData>
            </a:graphic>
          </wp:inline>
        </w:drawing>
      </w:r>
      <w:r>
        <w:rPr>
          <w:sz w:val="20"/>
          <w:szCs w:val="20"/>
        </w:rPr>
        <w:t xml:space="preserve">                     </w:t>
      </w:r>
      <w:r w:rsidRPr="001F10A2">
        <w:rPr>
          <w:sz w:val="20"/>
          <w:szCs w:val="20"/>
        </w:rPr>
        <w:t xml:space="preserve"> Cell: </w:t>
      </w:r>
      <w:r>
        <w:rPr>
          <w:sz w:val="20"/>
          <w:szCs w:val="20"/>
        </w:rPr>
        <w:t xml:space="preserve">          </w:t>
      </w:r>
      <w:r w:rsidRPr="001F10A2">
        <w:rPr>
          <w:noProof/>
          <w:sz w:val="20"/>
          <w:szCs w:val="20"/>
          <w:lang w:val="en-US" w:eastAsia="en-US"/>
        </w:rPr>
        <w:drawing>
          <wp:inline distT="0" distB="0" distL="0" distR="0" wp14:anchorId="24D101A2" wp14:editId="01387454">
            <wp:extent cx="877824" cy="9147"/>
            <wp:effectExtent l="0" t="0" r="0" b="0"/>
            <wp:docPr id="8707" name="Picture 8707"/>
            <wp:cNvGraphicFramePr/>
            <a:graphic xmlns:a="http://schemas.openxmlformats.org/drawingml/2006/main">
              <a:graphicData uri="http://schemas.openxmlformats.org/drawingml/2006/picture">
                <pic:pic xmlns:pic="http://schemas.openxmlformats.org/drawingml/2006/picture">
                  <pic:nvPicPr>
                    <pic:cNvPr id="8707" name="Picture 8707"/>
                    <pic:cNvPicPr/>
                  </pic:nvPicPr>
                  <pic:blipFill>
                    <a:blip r:embed="rId11" cstate="print"/>
                    <a:stretch>
                      <a:fillRect/>
                    </a:stretch>
                  </pic:blipFill>
                  <pic:spPr>
                    <a:xfrm>
                      <a:off x="0" y="0"/>
                      <a:ext cx="877824" cy="9147"/>
                    </a:xfrm>
                    <a:prstGeom prst="rect">
                      <a:avLst/>
                    </a:prstGeom>
                  </pic:spPr>
                </pic:pic>
              </a:graphicData>
            </a:graphic>
          </wp:inline>
        </w:drawing>
      </w:r>
    </w:p>
    <w:p w14:paraId="105FAE35" w14:textId="77777777" w:rsidR="005847A9" w:rsidRPr="001F10A2" w:rsidRDefault="005847A9" w:rsidP="005847A9">
      <w:pPr>
        <w:spacing w:after="116" w:line="398" w:lineRule="auto"/>
        <w:ind w:right="840"/>
        <w:jc w:val="both"/>
        <w:rPr>
          <w:sz w:val="20"/>
          <w:szCs w:val="20"/>
        </w:rPr>
      </w:pPr>
      <w:r w:rsidRPr="001F10A2">
        <w:rPr>
          <w:sz w:val="20"/>
          <w:szCs w:val="20"/>
        </w:rPr>
        <w:t xml:space="preserve">Date of Birth: </w:t>
      </w:r>
      <w:r w:rsidRPr="001F10A2">
        <w:rPr>
          <w:noProof/>
          <w:sz w:val="20"/>
          <w:szCs w:val="20"/>
          <w:lang w:val="en-US" w:eastAsia="en-US"/>
        </w:rPr>
        <w:drawing>
          <wp:inline distT="0" distB="0" distL="0" distR="0" wp14:anchorId="6DD37123" wp14:editId="63A83583">
            <wp:extent cx="1011936" cy="9147"/>
            <wp:effectExtent l="0" t="0" r="0" b="0"/>
            <wp:docPr id="8708" name="Picture 8708"/>
            <wp:cNvGraphicFramePr/>
            <a:graphic xmlns:a="http://schemas.openxmlformats.org/drawingml/2006/main">
              <a:graphicData uri="http://schemas.openxmlformats.org/drawingml/2006/picture">
                <pic:pic xmlns:pic="http://schemas.openxmlformats.org/drawingml/2006/picture">
                  <pic:nvPicPr>
                    <pic:cNvPr id="8708" name="Picture 8708"/>
                    <pic:cNvPicPr/>
                  </pic:nvPicPr>
                  <pic:blipFill>
                    <a:blip r:embed="rId12" cstate="print"/>
                    <a:stretch>
                      <a:fillRect/>
                    </a:stretch>
                  </pic:blipFill>
                  <pic:spPr>
                    <a:xfrm>
                      <a:off x="0" y="0"/>
                      <a:ext cx="1011936" cy="9147"/>
                    </a:xfrm>
                    <a:prstGeom prst="rect">
                      <a:avLst/>
                    </a:prstGeom>
                  </pic:spPr>
                </pic:pic>
              </a:graphicData>
            </a:graphic>
          </wp:inline>
        </w:drawing>
      </w:r>
      <w:r w:rsidRPr="001F10A2">
        <w:rPr>
          <w:sz w:val="20"/>
          <w:szCs w:val="20"/>
        </w:rPr>
        <w:tab/>
        <w:t xml:space="preserve">        Sex:     Female</w:t>
      </w:r>
      <w:r w:rsidRPr="001F10A2">
        <w:rPr>
          <w:sz w:val="20"/>
          <w:szCs w:val="20"/>
        </w:rPr>
        <w:tab/>
        <w:t xml:space="preserve">        </w:t>
      </w:r>
      <w:r>
        <w:rPr>
          <w:sz w:val="20"/>
          <w:szCs w:val="20"/>
        </w:rPr>
        <w:t xml:space="preserve">          </w:t>
      </w:r>
      <w:r w:rsidRPr="001F10A2">
        <w:rPr>
          <w:sz w:val="20"/>
          <w:szCs w:val="20"/>
        </w:rPr>
        <w:t xml:space="preserve">  </w:t>
      </w:r>
      <w:r>
        <w:rPr>
          <w:sz w:val="20"/>
          <w:szCs w:val="20"/>
        </w:rPr>
        <w:t xml:space="preserve">   </w:t>
      </w:r>
      <w:r w:rsidRPr="001F10A2">
        <w:rPr>
          <w:sz w:val="20"/>
          <w:szCs w:val="20"/>
        </w:rPr>
        <w:t xml:space="preserve">Male </w:t>
      </w:r>
    </w:p>
    <w:p w14:paraId="41AAD1D0" w14:textId="77777777" w:rsidR="005847A9" w:rsidRPr="001F10A2" w:rsidRDefault="005847A9" w:rsidP="005847A9">
      <w:pPr>
        <w:spacing w:after="116" w:line="398" w:lineRule="auto"/>
        <w:ind w:right="68"/>
        <w:jc w:val="both"/>
        <w:rPr>
          <w:sz w:val="20"/>
          <w:szCs w:val="20"/>
        </w:rPr>
      </w:pPr>
      <w:r w:rsidRPr="001F10A2">
        <w:rPr>
          <w:sz w:val="20"/>
          <w:szCs w:val="20"/>
        </w:rPr>
        <w:t xml:space="preserve">Family Doctor: </w:t>
      </w:r>
      <w:r>
        <w:rPr>
          <w:noProof/>
          <w:sz w:val="20"/>
          <w:szCs w:val="20"/>
        </w:rPr>
        <mc:AlternateContent>
          <mc:Choice Requires="wpg">
            <w:drawing>
              <wp:inline distT="0" distB="0" distL="0" distR="0" wp14:anchorId="4719DA40" wp14:editId="45D6A629">
                <wp:extent cx="2209800" cy="6350"/>
                <wp:effectExtent l="8255" t="3175" r="10795" b="9525"/>
                <wp:docPr id="95885746" name="Group 19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09800" cy="6350"/>
                          <a:chOff x="0" y="0"/>
                          <a:chExt cx="22098" cy="60"/>
                        </a:xfrm>
                      </wpg:grpSpPr>
                      <wps:wsp>
                        <wps:cNvPr id="1771841906" name="Shape 19118"/>
                        <wps:cNvSpPr>
                          <a:spLocks noChangeArrowheads="1"/>
                        </wps:cNvSpPr>
                        <wps:spPr bwMode="auto">
                          <a:xfrm>
                            <a:off x="0" y="0"/>
                            <a:ext cx="22098" cy="60"/>
                          </a:xfrm>
                          <a:custGeom>
                            <a:avLst/>
                            <a:gdLst>
                              <a:gd name="T0" fmla="*/ 0 w 2209800"/>
                              <a:gd name="T1" fmla="*/ 3049 h 6098"/>
                              <a:gd name="T2" fmla="*/ 2209800 w 2209800"/>
                              <a:gd name="T3" fmla="*/ 3049 h 6098"/>
                            </a:gdLst>
                            <a:ahLst/>
                            <a:cxnLst>
                              <a:cxn ang="0">
                                <a:pos x="T0" y="T1"/>
                              </a:cxn>
                              <a:cxn ang="0">
                                <a:pos x="T2" y="T3"/>
                              </a:cxn>
                            </a:cxnLst>
                            <a:rect l="0" t="0" r="r" b="b"/>
                            <a:pathLst>
                              <a:path w="2209800" h="6098">
                                <a:moveTo>
                                  <a:pt x="0" y="3049"/>
                                </a:moveTo>
                                <a:lnTo>
                                  <a:pt x="2209800"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45906460" id="Group 19119" o:spid="_x0000_s1026" style="width:174pt;height:.5pt;mso-position-horizontal-relative:char;mso-position-vertical-relative:line" coordsize="2209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">
                <v:shape id="Shape 19118" o:spid="_x0000_s1027" style="position:absolute;width:22098;height:60;visibility:visible;mso-wrap-style:square;v-text-anchor:top" coordsize="2209800,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" path="m,3049r2209800,e" filled="f" fillcolor="black" strokeweight=".16939mm">
                  <v:stroke miterlimit="1" joinstyle="miter"/>
                  <v:path o:connecttype="custom" o:connectlocs="0,30;22098,30" o:connectangles="0,0"/>
                </v:shape>
                <w10:anchorlock/>
              </v:group>
            </w:pict>
          </mc:Fallback>
        </mc:AlternateContent>
      </w:r>
      <w:r w:rsidRPr="001F10A2">
        <w:rPr>
          <w:sz w:val="20"/>
          <w:szCs w:val="20"/>
        </w:rPr>
        <w:tab/>
      </w:r>
      <w:r>
        <w:rPr>
          <w:sz w:val="20"/>
          <w:szCs w:val="20"/>
        </w:rPr>
        <w:t xml:space="preserve">                    </w:t>
      </w:r>
      <w:r w:rsidRPr="001F10A2">
        <w:rPr>
          <w:sz w:val="20"/>
          <w:szCs w:val="20"/>
        </w:rPr>
        <w:t xml:space="preserve">Phone: </w:t>
      </w:r>
      <w:r>
        <w:rPr>
          <w:sz w:val="20"/>
          <w:szCs w:val="20"/>
        </w:rPr>
        <w:t xml:space="preserve">          </w:t>
      </w:r>
      <w:r w:rsidRPr="001F10A2">
        <w:rPr>
          <w:noProof/>
          <w:sz w:val="20"/>
          <w:szCs w:val="20"/>
          <w:lang w:val="en-US" w:eastAsia="en-US"/>
        </w:rPr>
        <w:drawing>
          <wp:inline distT="0" distB="0" distL="0" distR="0" wp14:anchorId="56B155B9" wp14:editId="6C328A72">
            <wp:extent cx="1285875" cy="45719"/>
            <wp:effectExtent l="19050" t="0" r="9525" b="0"/>
            <wp:docPr id="8709" name="Picture 8709"/>
            <wp:cNvGraphicFramePr/>
            <a:graphic xmlns:a="http://schemas.openxmlformats.org/drawingml/2006/main">
              <a:graphicData uri="http://schemas.openxmlformats.org/drawingml/2006/picture">
                <pic:pic xmlns:pic="http://schemas.openxmlformats.org/drawingml/2006/picture">
                  <pic:nvPicPr>
                    <pic:cNvPr id="8709" name="Picture 8709"/>
                    <pic:cNvPicPr/>
                  </pic:nvPicPr>
                  <pic:blipFill>
                    <a:blip r:embed="rId13"/>
                    <a:stretch>
                      <a:fillRect/>
                    </a:stretch>
                  </pic:blipFill>
                  <pic:spPr>
                    <a:xfrm>
                      <a:off x="0" y="0"/>
                      <a:ext cx="920496" cy="6098"/>
                    </a:xfrm>
                    <a:prstGeom prst="rect">
                      <a:avLst/>
                    </a:prstGeom>
                  </pic:spPr>
                </pic:pic>
              </a:graphicData>
            </a:graphic>
          </wp:inline>
        </w:drawing>
      </w:r>
    </w:p>
    <w:p w14:paraId="513FF8FF" w14:textId="77777777" w:rsidR="005847A9" w:rsidRPr="001F10A2" w:rsidRDefault="005847A9" w:rsidP="005847A9">
      <w:pPr>
        <w:tabs>
          <w:tab w:val="center" w:pos="6151"/>
        </w:tabs>
        <w:spacing w:after="234"/>
        <w:rPr>
          <w:sz w:val="20"/>
          <w:szCs w:val="20"/>
        </w:rPr>
      </w:pPr>
      <w:r w:rsidRPr="001F10A2">
        <w:rPr>
          <w:sz w:val="20"/>
          <w:szCs w:val="20"/>
        </w:rPr>
        <w:t>Pharmacy:</w:t>
      </w:r>
      <w:r>
        <w:rPr>
          <w:noProof/>
          <w:sz w:val="20"/>
          <w:szCs w:val="20"/>
        </w:rPr>
        <w:t xml:space="preserve">   </w:t>
      </w:r>
      <w:r>
        <w:rPr>
          <w:noProof/>
          <w:sz w:val="20"/>
          <w:szCs w:val="20"/>
        </w:rPr>
        <mc:AlternateContent>
          <mc:Choice Requires="wpg">
            <w:drawing>
              <wp:inline distT="0" distB="0" distL="0" distR="0" wp14:anchorId="69F63B5C" wp14:editId="265033AE">
                <wp:extent cx="2368550" cy="6350"/>
                <wp:effectExtent l="6350" t="10160" r="6350" b="2540"/>
                <wp:docPr id="942442402" name="Group 19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68550" cy="6350"/>
                          <a:chOff x="0" y="0"/>
                          <a:chExt cx="23682" cy="60"/>
                        </a:xfrm>
                      </wpg:grpSpPr>
                      <wps:wsp>
                        <wps:cNvPr id="620013825" name="Shape 19120"/>
                        <wps:cNvSpPr>
                          <a:spLocks noChangeArrowheads="1"/>
                        </wps:cNvSpPr>
                        <wps:spPr bwMode="auto">
                          <a:xfrm>
                            <a:off x="0" y="0"/>
                            <a:ext cx="23682" cy="60"/>
                          </a:xfrm>
                          <a:custGeom>
                            <a:avLst/>
                            <a:gdLst>
                              <a:gd name="T0" fmla="*/ 0 w 2368296"/>
                              <a:gd name="T1" fmla="*/ 3049 h 6098"/>
                              <a:gd name="T2" fmla="*/ 2368296 w 2368296"/>
                              <a:gd name="T3" fmla="*/ 3049 h 6098"/>
                            </a:gdLst>
                            <a:ahLst/>
                            <a:cxnLst>
                              <a:cxn ang="0">
                                <a:pos x="T0" y="T1"/>
                              </a:cxn>
                              <a:cxn ang="0">
                                <a:pos x="T2" y="T3"/>
                              </a:cxn>
                            </a:cxnLst>
                            <a:rect l="0" t="0" r="r" b="b"/>
                            <a:pathLst>
                              <a:path w="2368296" h="6098">
                                <a:moveTo>
                                  <a:pt x="0" y="3049"/>
                                </a:moveTo>
                                <a:lnTo>
                                  <a:pt x="2368296"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3BAE3719" id="Group 19121" o:spid="_x0000_s1026" style="width:186.5pt;height:.5pt;mso-position-horizontal-relative:char;mso-position-vertical-relative:line" coordsize="236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">
                <v:shape id="Shape 19120" o:spid="_x0000_s1027" style="position:absolute;width:23682;height:60;visibility:visible;mso-wrap-style:square;v-text-anchor:top" coordsize="2368296,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" path="m,3049r2368296,e" filled="f" fillcolor="black" strokeweight=".16939mm">
                  <v:stroke miterlimit="1" joinstyle="miter"/>
                  <v:path o:connecttype="custom" o:connectlocs="0,30;23682,30" o:connectangles="0,0"/>
                </v:shape>
                <w10:anchorlock/>
              </v:group>
            </w:pict>
          </mc:Fallback>
        </mc:AlternateContent>
      </w:r>
      <w:r w:rsidRPr="001F10A2">
        <w:rPr>
          <w:sz w:val="20"/>
          <w:szCs w:val="20"/>
        </w:rPr>
        <w:tab/>
      </w:r>
      <w:r>
        <w:rPr>
          <w:sz w:val="20"/>
          <w:szCs w:val="20"/>
        </w:rPr>
        <w:t xml:space="preserve">                          </w:t>
      </w:r>
      <w:r w:rsidRPr="001F10A2">
        <w:rPr>
          <w:sz w:val="20"/>
          <w:szCs w:val="20"/>
        </w:rPr>
        <w:t xml:space="preserve">Phone: </w:t>
      </w:r>
      <w:r>
        <w:rPr>
          <w:sz w:val="20"/>
          <w:szCs w:val="20"/>
        </w:rPr>
        <w:t xml:space="preserve">           </w:t>
      </w:r>
      <w:r w:rsidRPr="00B93A7E">
        <w:rPr>
          <w:noProof/>
          <w:sz w:val="20"/>
          <w:szCs w:val="20"/>
          <w:lang w:val="en-US" w:eastAsia="en-US"/>
        </w:rPr>
        <w:drawing>
          <wp:inline distT="0" distB="0" distL="0" distR="0" wp14:anchorId="6DDB6C54" wp14:editId="15D7D5B8">
            <wp:extent cx="1285875" cy="45719"/>
            <wp:effectExtent l="19050" t="0" r="9525" b="0"/>
            <wp:docPr id="1" name="Picture 8709"/>
            <wp:cNvGraphicFramePr/>
            <a:graphic xmlns:a="http://schemas.openxmlformats.org/drawingml/2006/main">
              <a:graphicData uri="http://schemas.openxmlformats.org/drawingml/2006/picture">
                <pic:pic xmlns:pic="http://schemas.openxmlformats.org/drawingml/2006/picture">
                  <pic:nvPicPr>
                    <pic:cNvPr id="8709" name="Picture 8709"/>
                    <pic:cNvPicPr/>
                  </pic:nvPicPr>
                  <pic:blipFill>
                    <a:blip r:embed="rId13"/>
                    <a:stretch>
                      <a:fillRect/>
                    </a:stretch>
                  </pic:blipFill>
                  <pic:spPr>
                    <a:xfrm>
                      <a:off x="0" y="0"/>
                      <a:ext cx="920496" cy="6098"/>
                    </a:xfrm>
                    <a:prstGeom prst="rect">
                      <a:avLst/>
                    </a:prstGeom>
                  </pic:spPr>
                </pic:pic>
              </a:graphicData>
            </a:graphic>
          </wp:inline>
        </w:drawing>
      </w:r>
    </w:p>
    <w:p w14:paraId="1E401FB6" w14:textId="77777777" w:rsidR="005847A9" w:rsidRDefault="005847A9" w:rsidP="005847A9">
      <w:pPr>
        <w:tabs>
          <w:tab w:val="center" w:pos="6139"/>
        </w:tabs>
        <w:spacing w:after="100" w:afterAutospacing="1"/>
      </w:pPr>
      <w:r w:rsidRPr="001F10A2">
        <w:rPr>
          <w:sz w:val="20"/>
          <w:szCs w:val="20"/>
        </w:rPr>
        <w:t>Emergency Contact:</w:t>
      </w:r>
      <w:r>
        <w:rPr>
          <w:sz w:val="20"/>
          <w:szCs w:val="20"/>
        </w:rPr>
        <w:t xml:space="preserve">     </w:t>
      </w:r>
      <w:r>
        <w:rPr>
          <w:noProof/>
          <w:sz w:val="20"/>
          <w:szCs w:val="20"/>
        </w:rPr>
        <mc:AlternateContent>
          <mc:Choice Requires="wpg">
            <w:drawing>
              <wp:inline distT="0" distB="0" distL="0" distR="0" wp14:anchorId="142EA96C" wp14:editId="5D2642D7">
                <wp:extent cx="1835150" cy="6350"/>
                <wp:effectExtent l="5715" t="1905" r="6985" b="10795"/>
                <wp:docPr id="1304626670" name="Group 19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5150" cy="6350"/>
                          <a:chOff x="0" y="0"/>
                          <a:chExt cx="18348" cy="60"/>
                        </a:xfrm>
                      </wpg:grpSpPr>
                      <wps:wsp>
                        <wps:cNvPr id="2029316825" name="Shape 19122"/>
                        <wps:cNvSpPr>
                          <a:spLocks noChangeArrowheads="1"/>
                        </wps:cNvSpPr>
                        <wps:spPr bwMode="auto">
                          <a:xfrm>
                            <a:off x="0" y="0"/>
                            <a:ext cx="18348" cy="60"/>
                          </a:xfrm>
                          <a:custGeom>
                            <a:avLst/>
                            <a:gdLst>
                              <a:gd name="T0" fmla="*/ 0 w 1834896"/>
                              <a:gd name="T1" fmla="*/ 3049 h 6098"/>
                              <a:gd name="T2" fmla="*/ 1834896 w 1834896"/>
                              <a:gd name="T3" fmla="*/ 3049 h 6098"/>
                            </a:gdLst>
                            <a:ahLst/>
                            <a:cxnLst>
                              <a:cxn ang="0">
                                <a:pos x="T0" y="T1"/>
                              </a:cxn>
                              <a:cxn ang="0">
                                <a:pos x="T2" y="T3"/>
                              </a:cxn>
                            </a:cxnLst>
                            <a:rect l="0" t="0" r="r" b="b"/>
                            <a:pathLst>
                              <a:path w="1834896" h="6098">
                                <a:moveTo>
                                  <a:pt x="0" y="3049"/>
                                </a:moveTo>
                                <a:lnTo>
                                  <a:pt x="1834896"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4DA6D510" id="Group 19123" o:spid="_x0000_s1026" style="width:144.5pt;height:.5pt;mso-position-horizontal-relative:char;mso-position-vertical-relative:line" coordsize="1834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">
                <v:shape id="Shape 19122" o:spid="_x0000_s1027" style="position:absolute;width:18348;height:60;visibility:visible;mso-wrap-style:square;v-text-anchor:top" coordsize="1834896,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" path="m,3049r1834896,e" filled="f" fillcolor="black" strokeweight=".16939mm">
                  <v:stroke miterlimit="1" joinstyle="miter"/>
                  <v:path o:connecttype="custom" o:connectlocs="0,30;18348,30" o:connectangles="0,0"/>
                </v:shape>
                <w10:anchorlock/>
              </v:group>
            </w:pict>
          </mc:Fallback>
        </mc:AlternateContent>
      </w:r>
      <w:r w:rsidRPr="001F10A2">
        <w:rPr>
          <w:sz w:val="20"/>
          <w:szCs w:val="20"/>
        </w:rPr>
        <w:tab/>
      </w:r>
      <w:r>
        <w:rPr>
          <w:sz w:val="20"/>
          <w:szCs w:val="20"/>
        </w:rPr>
        <w:t xml:space="preserve">                            </w:t>
      </w:r>
      <w:r w:rsidRPr="001F10A2">
        <w:rPr>
          <w:sz w:val="20"/>
          <w:szCs w:val="20"/>
        </w:rPr>
        <w:t>Phone:</w:t>
      </w:r>
      <w:r>
        <w:t xml:space="preserve">        </w:t>
      </w:r>
      <w:r>
        <w:rPr>
          <w:noProof/>
          <w:lang w:val="en-US" w:eastAsia="en-US"/>
        </w:rPr>
        <w:drawing>
          <wp:inline distT="0" distB="0" distL="0" distR="0" wp14:anchorId="1FDF0B33" wp14:editId="4ABD55E1">
            <wp:extent cx="1314450" cy="45719"/>
            <wp:effectExtent l="19050" t="0" r="0" b="0"/>
            <wp:docPr id="8713" name="Picture 8713"/>
            <wp:cNvGraphicFramePr/>
            <a:graphic xmlns:a="http://schemas.openxmlformats.org/drawingml/2006/main">
              <a:graphicData uri="http://schemas.openxmlformats.org/drawingml/2006/picture">
                <pic:pic xmlns:pic="http://schemas.openxmlformats.org/drawingml/2006/picture">
                  <pic:nvPicPr>
                    <pic:cNvPr id="8713" name="Picture 8713"/>
                    <pic:cNvPicPr/>
                  </pic:nvPicPr>
                  <pic:blipFill>
                    <a:blip r:embed="rId13"/>
                    <a:stretch>
                      <a:fillRect/>
                    </a:stretch>
                  </pic:blipFill>
                  <pic:spPr>
                    <a:xfrm>
                      <a:off x="0" y="0"/>
                      <a:ext cx="920496" cy="6098"/>
                    </a:xfrm>
                    <a:prstGeom prst="rect">
                      <a:avLst/>
                    </a:prstGeom>
                  </pic:spPr>
                </pic:pic>
              </a:graphicData>
            </a:graphic>
          </wp:inline>
        </w:drawing>
      </w:r>
    </w:p>
    <w:p w14:paraId="1D0D5120" w14:textId="77777777" w:rsidR="005847A9" w:rsidRDefault="005847A9" w:rsidP="005847A9">
      <w:pPr>
        <w:tabs>
          <w:tab w:val="center" w:pos="7797"/>
        </w:tabs>
        <w:spacing w:after="15" w:line="265" w:lineRule="auto"/>
      </w:pPr>
      <w:r>
        <w:rPr>
          <w:sz w:val="20"/>
        </w:rPr>
        <w:t xml:space="preserve">Which body area/areas or condition would you like treated?  </w:t>
      </w:r>
      <w:r>
        <w:rPr>
          <w:noProof/>
        </w:rPr>
        <mc:AlternateContent>
          <mc:Choice Requires="wpg">
            <w:drawing>
              <wp:inline distT="0" distB="0" distL="0" distR="0" wp14:anchorId="5C9474F9" wp14:editId="4658654D">
                <wp:extent cx="2753995" cy="45085"/>
                <wp:effectExtent l="6985" t="0" r="10795" b="0"/>
                <wp:docPr id="1188170624" name="Group 19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3995" cy="45085"/>
                          <a:chOff x="0" y="0"/>
                          <a:chExt cx="11369" cy="60"/>
                        </a:xfrm>
                      </wpg:grpSpPr>
                      <wps:wsp>
                        <wps:cNvPr id="257019261" name="Shape 19124"/>
                        <wps:cNvSpPr>
                          <a:spLocks noChangeArrowheads="1"/>
                        </wps:cNvSpPr>
                        <wps:spPr bwMode="auto">
                          <a:xfrm>
                            <a:off x="0" y="0"/>
                            <a:ext cx="11369" cy="60"/>
                          </a:xfrm>
                          <a:custGeom>
                            <a:avLst/>
                            <a:gdLst>
                              <a:gd name="T0" fmla="*/ 0 w 1136904"/>
                              <a:gd name="T1" fmla="*/ 3049 h 6098"/>
                              <a:gd name="T2" fmla="*/ 1136904 w 1136904"/>
                              <a:gd name="T3" fmla="*/ 3049 h 6098"/>
                            </a:gdLst>
                            <a:ahLst/>
                            <a:cxnLst>
                              <a:cxn ang="0">
                                <a:pos x="T0" y="T1"/>
                              </a:cxn>
                              <a:cxn ang="0">
                                <a:pos x="T2" y="T3"/>
                              </a:cxn>
                            </a:cxnLst>
                            <a:rect l="0" t="0" r="r" b="b"/>
                            <a:pathLst>
                              <a:path w="1136904" h="6098">
                                <a:moveTo>
                                  <a:pt x="0" y="3049"/>
                                </a:moveTo>
                                <a:lnTo>
                                  <a:pt x="1136904"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7DBE95E" id="Group 19125" o:spid="_x0000_s1026" style="width:216.85pt;height:3.55pt;mso-position-horizontal-relative:char;mso-position-vertical-relative:line" coordsize="1136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">
                <v:shape id="Shape 19124" o:spid="_x0000_s1027" style="position:absolute;width:11369;height:60;visibility:visible;mso-wrap-style:square;v-text-anchor:top" coordsize="1136904,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" path="m,3049r1136904,e" filled="f" fillcolor="black" strokeweight=".16939mm">
                  <v:stroke miterlimit="1" joinstyle="miter"/>
                  <v:path o:connecttype="custom" o:connectlocs="0,30;11369,30" o:connectangles="0,0"/>
                </v:shape>
                <w10:anchorlock/>
              </v:group>
            </w:pict>
          </mc:Fallback>
        </mc:AlternateContent>
      </w:r>
    </w:p>
    <w:p w14:paraId="22EE0175" w14:textId="77777777" w:rsidR="005847A9" w:rsidRDefault="005847A9" w:rsidP="005847A9">
      <w:pPr>
        <w:spacing w:after="278"/>
      </w:pPr>
      <w:r>
        <w:rPr>
          <w:noProof/>
        </w:rPr>
        <mc:AlternateContent>
          <mc:Choice Requires="wpg">
            <w:drawing>
              <wp:inline distT="0" distB="0" distL="0" distR="0" wp14:anchorId="48330394" wp14:editId="681D1EFA">
                <wp:extent cx="5895340" cy="45085"/>
                <wp:effectExtent l="13335" t="0" r="6350" b="0"/>
                <wp:docPr id="534748314" name="Group 19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5895340" cy="45085"/>
                          <a:chOff x="0" y="0"/>
                          <a:chExt cx="37185" cy="91"/>
                        </a:xfrm>
                      </wpg:grpSpPr>
                      <wps:wsp>
                        <wps:cNvPr id="1985933922" name="Shape 19126"/>
                        <wps:cNvSpPr>
                          <a:spLocks noChangeArrowheads="1"/>
                        </wps:cNvSpPr>
                        <wps:spPr bwMode="auto">
                          <a:xfrm>
                            <a:off x="0" y="0"/>
                            <a:ext cx="37185" cy="91"/>
                          </a:xfrm>
                          <a:custGeom>
                            <a:avLst/>
                            <a:gdLst>
                              <a:gd name="T0" fmla="*/ 0 w 3718560"/>
                              <a:gd name="T1" fmla="*/ 4573 h 9147"/>
                              <a:gd name="T2" fmla="*/ 3718560 w 3718560"/>
                              <a:gd name="T3" fmla="*/ 4573 h 9147"/>
                            </a:gdLst>
                            <a:ahLst/>
                            <a:cxnLst>
                              <a:cxn ang="0">
                                <a:pos x="T0" y="T1"/>
                              </a:cxn>
                              <a:cxn ang="0">
                                <a:pos x="T2" y="T3"/>
                              </a:cxn>
                            </a:cxnLst>
                            <a:rect l="0" t="0" r="r" b="b"/>
                            <a:pathLst>
                              <a:path w="3718560" h="9147">
                                <a:moveTo>
                                  <a:pt x="0" y="4573"/>
                                </a:moveTo>
                                <a:lnTo>
                                  <a:pt x="371856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795EC3EE" id="Group 19127" o:spid="_x0000_s1026" style="width:464.2pt;height:3.55pt;flip:y;mso-position-horizontal-relative:char;mso-position-vertical-relative:line" coordsize="37185,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">
                <v:shape id="Shape 19126" o:spid="_x0000_s1027" style="position:absolute;width:37185;height:91;visibility:visible;mso-wrap-style:square;v-text-anchor:top" coordsize="371856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" path="m,4573r3718560,e" filled="f" fillcolor="black" strokeweight=".25408mm">
                  <v:stroke miterlimit="1" joinstyle="miter"/>
                  <v:path o:connecttype="custom" o:connectlocs="0,45;37185,45" o:connectangles="0,0"/>
                </v:shape>
                <w10:anchorlock/>
              </v:group>
            </w:pict>
          </mc:Fallback>
        </mc:AlternateContent>
      </w:r>
    </w:p>
    <w:p w14:paraId="1FBAAE43" w14:textId="77777777" w:rsidR="005847A9" w:rsidRPr="0043591F" w:rsidRDefault="005847A9" w:rsidP="005847A9">
      <w:pPr>
        <w:tabs>
          <w:tab w:val="right" w:pos="8931"/>
        </w:tabs>
        <w:spacing w:after="75" w:line="265" w:lineRule="auto"/>
        <w:rPr>
          <w:b/>
        </w:rPr>
      </w:pPr>
      <w:r w:rsidRPr="0043591F">
        <w:rPr>
          <w:b/>
          <w:sz w:val="20"/>
        </w:rPr>
        <w:t xml:space="preserve">Please answer </w:t>
      </w:r>
      <w:proofErr w:type="gramStart"/>
      <w:r w:rsidRPr="0043591F">
        <w:rPr>
          <w:b/>
          <w:sz w:val="20"/>
        </w:rPr>
        <w:t>all of</w:t>
      </w:r>
      <w:proofErr w:type="gramEnd"/>
      <w:r w:rsidRPr="0043591F">
        <w:rPr>
          <w:b/>
          <w:sz w:val="20"/>
        </w:rPr>
        <w:t xml:space="preserve"> the following questions:</w:t>
      </w:r>
      <w:r w:rsidRPr="0043591F">
        <w:rPr>
          <w:b/>
          <w:sz w:val="20"/>
        </w:rPr>
        <w:tab/>
      </w:r>
    </w:p>
    <w:p w14:paraId="57BC0220" w14:textId="77777777" w:rsidR="005847A9" w:rsidRDefault="005847A9" w:rsidP="005847A9">
      <w:pPr>
        <w:numPr>
          <w:ilvl w:val="0"/>
          <w:numId w:val="1"/>
        </w:numPr>
        <w:spacing w:after="92" w:line="265" w:lineRule="auto"/>
        <w:ind w:left="709" w:right="68" w:hanging="695"/>
        <w:jc w:val="both"/>
      </w:pPr>
      <w:r>
        <w:rPr>
          <w:sz w:val="20"/>
        </w:rPr>
        <w:t xml:space="preserve">Do you have </w:t>
      </w:r>
      <w:r w:rsidRPr="0043591F">
        <w:rPr>
          <w:b/>
          <w:sz w:val="20"/>
        </w:rPr>
        <w:t>ANY</w:t>
      </w:r>
      <w:r>
        <w:rPr>
          <w:sz w:val="20"/>
        </w:rPr>
        <w:t xml:space="preserve"> current or chronic medical illnesses?                                                       </w:t>
      </w:r>
      <w:r>
        <w:rPr>
          <w:rFonts w:eastAsiaTheme="minorEastAsia" w:hint="eastAsia"/>
          <w:sz w:val="20"/>
          <w:lang w:eastAsia="ko-KR"/>
        </w:rPr>
        <w:t xml:space="preserve">   </w:t>
      </w:r>
      <w:r>
        <w:rPr>
          <w:sz w:val="20"/>
        </w:rPr>
        <w:t xml:space="preserve">                 </w:t>
      </w:r>
      <w:r w:rsidRPr="001F10A2">
        <w:rPr>
          <w:b/>
          <w:sz w:val="20"/>
        </w:rPr>
        <w:t>YES</w:t>
      </w:r>
      <w:r>
        <w:rPr>
          <w:b/>
          <w:sz w:val="20"/>
        </w:rPr>
        <w:t xml:space="preserve"> /</w:t>
      </w:r>
      <w:r w:rsidRPr="001F10A2">
        <w:rPr>
          <w:b/>
          <w:sz w:val="20"/>
        </w:rPr>
        <w:t xml:space="preserve"> NO</w:t>
      </w:r>
    </w:p>
    <w:p w14:paraId="62AA71E5" w14:textId="77777777" w:rsidR="005847A9" w:rsidRPr="00C741F3" w:rsidRDefault="005847A9" w:rsidP="005847A9">
      <w:pPr>
        <w:spacing w:after="78" w:line="289" w:lineRule="auto"/>
        <w:ind w:left="691" w:right="68" w:firstLine="5"/>
        <w:jc w:val="both"/>
        <w:rPr>
          <w:i/>
        </w:rPr>
      </w:pPr>
      <w:r w:rsidRPr="00C741F3">
        <w:rPr>
          <w:i/>
          <w:sz w:val="20"/>
        </w:rPr>
        <w:t xml:space="preserve">Disclose any history of heat urticaria, diabetes, autoimmune disorders or any immunosuppression, blood disorders, cancer, bacterial or viral infections, medical conditions that significantly compromise the healing response, skin photosensitivity disorders, or </w:t>
      </w:r>
      <w:r>
        <w:rPr>
          <w:i/>
          <w:sz w:val="20"/>
        </w:rPr>
        <w:t xml:space="preserve">any </w:t>
      </w:r>
      <w:r w:rsidRPr="00C741F3">
        <w:rPr>
          <w:i/>
          <w:sz w:val="20"/>
        </w:rPr>
        <w:t>other condition or illness.</w:t>
      </w:r>
    </w:p>
    <w:p w14:paraId="3FE04A17" w14:textId="77777777" w:rsidR="005847A9" w:rsidRDefault="005847A9" w:rsidP="005847A9">
      <w:pPr>
        <w:spacing w:after="120" w:line="240" w:lineRule="auto"/>
        <w:ind w:firstLine="691"/>
        <w:jc w:val="both"/>
        <w:rPr>
          <w:noProof/>
        </w:rPr>
      </w:pPr>
      <w:r>
        <w:rPr>
          <w:sz w:val="20"/>
        </w:rPr>
        <w:t xml:space="preserve">Please List: </w:t>
      </w:r>
      <w:r>
        <w:rPr>
          <w:noProof/>
        </w:rPr>
        <mc:AlternateContent>
          <mc:Choice Requires="wpg">
            <w:drawing>
              <wp:inline distT="0" distB="0" distL="0" distR="0" wp14:anchorId="403A5156" wp14:editId="184F1507">
                <wp:extent cx="4387215" cy="45085"/>
                <wp:effectExtent l="10160" t="0" r="12700" b="0"/>
                <wp:docPr id="842671218" name="Group 19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7215" cy="45085"/>
                          <a:chOff x="0" y="0"/>
                          <a:chExt cx="31242" cy="91"/>
                        </a:xfrm>
                      </wpg:grpSpPr>
                      <wps:wsp>
                        <wps:cNvPr id="1058289723" name="Shape 19130"/>
                        <wps:cNvSpPr>
                          <a:spLocks noChangeArrowheads="1"/>
                        </wps:cNvSpPr>
                        <wps:spPr bwMode="auto">
                          <a:xfrm>
                            <a:off x="0" y="0"/>
                            <a:ext cx="31242" cy="91"/>
                          </a:xfrm>
                          <a:custGeom>
                            <a:avLst/>
                            <a:gdLst>
                              <a:gd name="T0" fmla="*/ 0 w 3124200"/>
                              <a:gd name="T1" fmla="*/ 4573 h 9147"/>
                              <a:gd name="T2" fmla="*/ 3124200 w 3124200"/>
                              <a:gd name="T3" fmla="*/ 4573 h 9147"/>
                            </a:gdLst>
                            <a:ahLst/>
                            <a:cxnLst>
                              <a:cxn ang="0">
                                <a:pos x="T0" y="T1"/>
                              </a:cxn>
                              <a:cxn ang="0">
                                <a:pos x="T2" y="T3"/>
                              </a:cxn>
                            </a:cxnLst>
                            <a:rect l="0" t="0" r="r" b="b"/>
                            <a:pathLst>
                              <a:path w="3124200" h="9147">
                                <a:moveTo>
                                  <a:pt x="0" y="4573"/>
                                </a:moveTo>
                                <a:lnTo>
                                  <a:pt x="312420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228DA5D9" id="Group 19131" o:spid="_x0000_s1026" style="width:345.45pt;height:3.55pt;mso-position-horizontal-relative:char;mso-position-vertical-relative:line" coordsize="3124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">
                <v:shape id="Shape 19130" o:spid="_x0000_s1027" style="position:absolute;width:31242;height:91;visibility:visible;mso-wrap-style:square;v-text-anchor:top" coordsize="312420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" path="m,4573r3124200,e" filled="f" fillcolor="black" strokeweight=".25408mm">
                  <v:stroke miterlimit="1" joinstyle="miter"/>
                  <v:path o:connecttype="custom" o:connectlocs="0,45;31242,45" o:connectangles="0,0"/>
                </v:shape>
                <w10:anchorlock/>
              </v:group>
            </w:pict>
          </mc:Fallback>
        </mc:AlternateContent>
      </w:r>
    </w:p>
    <w:p w14:paraId="1A871D6A" w14:textId="77777777" w:rsidR="005847A9" w:rsidRDefault="005847A9" w:rsidP="005847A9">
      <w:pPr>
        <w:spacing w:after="60" w:line="240" w:lineRule="auto"/>
        <w:ind w:firstLine="692"/>
        <w:contextualSpacing/>
        <w:jc w:val="both"/>
        <w:rPr>
          <w:noProof/>
        </w:rPr>
      </w:pPr>
    </w:p>
    <w:p w14:paraId="4C8022CE" w14:textId="77777777" w:rsidR="005847A9" w:rsidRDefault="005847A9" w:rsidP="005847A9">
      <w:pPr>
        <w:numPr>
          <w:ilvl w:val="0"/>
          <w:numId w:val="1"/>
        </w:numPr>
        <w:spacing w:after="92" w:line="265" w:lineRule="auto"/>
        <w:ind w:left="709" w:right="68" w:hanging="695"/>
        <w:jc w:val="both"/>
      </w:pPr>
      <w:r>
        <w:rPr>
          <w:sz w:val="20"/>
        </w:rPr>
        <w:t xml:space="preserve">Do you have </w:t>
      </w:r>
      <w:r w:rsidRPr="0043591F">
        <w:rPr>
          <w:b/>
          <w:sz w:val="20"/>
        </w:rPr>
        <w:t>ANY</w:t>
      </w:r>
      <w:r>
        <w:rPr>
          <w:sz w:val="20"/>
        </w:rPr>
        <w:t xml:space="preserve"> current or chronic skin conditions?</w:t>
      </w:r>
      <w:r>
        <w:rPr>
          <w:sz w:val="20"/>
        </w:rPr>
        <w:tab/>
      </w:r>
      <w:r>
        <w:rPr>
          <w:sz w:val="20"/>
        </w:rPr>
        <w:tab/>
        <w:t xml:space="preserve">         </w:t>
      </w:r>
      <w:r>
        <w:rPr>
          <w:sz w:val="20"/>
        </w:rPr>
        <w:tab/>
        <w:t xml:space="preserve">                           </w:t>
      </w:r>
      <w:r>
        <w:rPr>
          <w:rFonts w:eastAsiaTheme="minorEastAsia" w:hint="eastAsia"/>
          <w:sz w:val="20"/>
          <w:lang w:eastAsia="ko-KR"/>
        </w:rPr>
        <w:t xml:space="preserve">  </w:t>
      </w:r>
      <w:r>
        <w:rPr>
          <w:sz w:val="20"/>
        </w:rPr>
        <w:t xml:space="preserve">             </w:t>
      </w:r>
      <w:r>
        <w:rPr>
          <w:rFonts w:eastAsiaTheme="minorEastAsia" w:hint="eastAsia"/>
          <w:sz w:val="20"/>
          <w:lang w:eastAsia="ko-KR"/>
        </w:rPr>
        <w:t xml:space="preserve"> </w:t>
      </w:r>
      <w:r>
        <w:rPr>
          <w:sz w:val="20"/>
        </w:rPr>
        <w:t xml:space="preserve">  </w:t>
      </w:r>
      <w:r w:rsidRPr="001F10A2">
        <w:rPr>
          <w:b/>
          <w:sz w:val="20"/>
        </w:rPr>
        <w:t>YES</w:t>
      </w:r>
      <w:r>
        <w:rPr>
          <w:b/>
          <w:sz w:val="20"/>
        </w:rPr>
        <w:t xml:space="preserve"> /</w:t>
      </w:r>
      <w:r w:rsidRPr="001F10A2">
        <w:rPr>
          <w:b/>
          <w:sz w:val="20"/>
        </w:rPr>
        <w:t xml:space="preserve"> NO</w:t>
      </w:r>
    </w:p>
    <w:p w14:paraId="6AC4149F" w14:textId="77777777" w:rsidR="005847A9" w:rsidRPr="00C741F3" w:rsidRDefault="005847A9" w:rsidP="005847A9">
      <w:pPr>
        <w:tabs>
          <w:tab w:val="left" w:pos="7938"/>
        </w:tabs>
        <w:spacing w:after="80" w:line="293" w:lineRule="auto"/>
        <w:ind w:left="687" w:right="68" w:hanging="5"/>
        <w:jc w:val="both"/>
        <w:rPr>
          <w:i/>
        </w:rPr>
      </w:pPr>
      <w:r>
        <w:rPr>
          <w:i/>
          <w:sz w:val="18"/>
        </w:rPr>
        <w:t xml:space="preserve"> </w:t>
      </w:r>
      <w:r w:rsidRPr="00C741F3">
        <w:rPr>
          <w:i/>
          <w:sz w:val="18"/>
        </w:rPr>
        <w:t>Also dis</w:t>
      </w:r>
      <w:r>
        <w:rPr>
          <w:i/>
          <w:sz w:val="18"/>
        </w:rPr>
        <w:t>c</w:t>
      </w:r>
      <w:r w:rsidRPr="00C741F3">
        <w:rPr>
          <w:i/>
          <w:sz w:val="18"/>
        </w:rPr>
        <w:t>lose any history of vitiligo, eczema, mel</w:t>
      </w:r>
      <w:r>
        <w:rPr>
          <w:i/>
          <w:sz w:val="18"/>
        </w:rPr>
        <w:t>asma</w:t>
      </w:r>
      <w:r w:rsidRPr="00C741F3">
        <w:rPr>
          <w:i/>
          <w:sz w:val="18"/>
        </w:rPr>
        <w:t xml:space="preserve">, psoriasis, allergic dermatitis, any diseases affecting collagen including Ehlers-Danlos syndrome, scleroderma, skin cancer, or </w:t>
      </w:r>
      <w:r>
        <w:rPr>
          <w:i/>
          <w:sz w:val="18"/>
        </w:rPr>
        <w:t xml:space="preserve">any </w:t>
      </w:r>
      <w:r w:rsidRPr="00C741F3">
        <w:rPr>
          <w:i/>
          <w:sz w:val="18"/>
        </w:rPr>
        <w:t>other skin condition.</w:t>
      </w:r>
    </w:p>
    <w:p w14:paraId="7F580527" w14:textId="77777777" w:rsidR="005847A9" w:rsidRDefault="005847A9" w:rsidP="005847A9">
      <w:pPr>
        <w:spacing w:after="82" w:line="265" w:lineRule="auto"/>
        <w:ind w:firstLine="682"/>
        <w:jc w:val="both"/>
        <w:rPr>
          <w:noProof/>
        </w:rPr>
      </w:pPr>
      <w:r>
        <w:rPr>
          <w:sz w:val="20"/>
        </w:rPr>
        <w:t xml:space="preserve">Please List: </w:t>
      </w:r>
      <w:r>
        <w:rPr>
          <w:noProof/>
        </w:rPr>
        <mc:AlternateContent>
          <mc:Choice Requires="wpg">
            <w:drawing>
              <wp:inline distT="0" distB="0" distL="0" distR="0" wp14:anchorId="2CE67DA5" wp14:editId="216EDD17">
                <wp:extent cx="4398645" cy="45085"/>
                <wp:effectExtent l="13970" t="0" r="6985" b="0"/>
                <wp:docPr id="1339018057" name="Group 19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98645" cy="45085"/>
                          <a:chOff x="0" y="0"/>
                          <a:chExt cx="30784" cy="91"/>
                        </a:xfrm>
                      </wpg:grpSpPr>
                      <wps:wsp>
                        <wps:cNvPr id="1009738689" name="Shape 19134"/>
                        <wps:cNvSpPr>
                          <a:spLocks noChangeArrowheads="1"/>
                        </wps:cNvSpPr>
                        <wps:spPr bwMode="auto">
                          <a:xfrm>
                            <a:off x="0" y="0"/>
                            <a:ext cx="30784" cy="91"/>
                          </a:xfrm>
                          <a:custGeom>
                            <a:avLst/>
                            <a:gdLst>
                              <a:gd name="T0" fmla="*/ 0 w 3078480"/>
                              <a:gd name="T1" fmla="*/ 4573 h 9147"/>
                              <a:gd name="T2" fmla="*/ 3078480 w 3078480"/>
                              <a:gd name="T3" fmla="*/ 4573 h 9147"/>
                            </a:gdLst>
                            <a:ahLst/>
                            <a:cxnLst>
                              <a:cxn ang="0">
                                <a:pos x="T0" y="T1"/>
                              </a:cxn>
                              <a:cxn ang="0">
                                <a:pos x="T2" y="T3"/>
                              </a:cxn>
                            </a:cxnLst>
                            <a:rect l="0" t="0" r="r" b="b"/>
                            <a:pathLst>
                              <a:path w="3078480" h="9147">
                                <a:moveTo>
                                  <a:pt x="0" y="4573"/>
                                </a:moveTo>
                                <a:lnTo>
                                  <a:pt x="307848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04D4F8E5" id="Group 19135" o:spid="_x0000_s1026" style="width:346.35pt;height:3.55pt;mso-position-horizontal-relative:char;mso-position-vertical-relative:line" coordsize="3078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">
                <v:shape id="Shape 19134" o:spid="_x0000_s1027" style="position:absolute;width:30784;height:91;visibility:visible;mso-wrap-style:square;v-text-anchor:top" coordsize="307848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" path="m,4573r3078480,e" filled="f" fillcolor="black" strokeweight=".25408mm">
                  <v:stroke miterlimit="1" joinstyle="miter"/>
                  <v:path o:connecttype="custom" o:connectlocs="0,45;30784,45" o:connectangles="0,0"/>
                </v:shape>
                <w10:anchorlock/>
              </v:group>
            </w:pict>
          </mc:Fallback>
        </mc:AlternateContent>
      </w:r>
    </w:p>
    <w:p w14:paraId="6ECAB0DC" w14:textId="77777777" w:rsidR="005847A9" w:rsidRDefault="005847A9" w:rsidP="005847A9">
      <w:pPr>
        <w:spacing w:after="0" w:line="240" w:lineRule="auto"/>
        <w:ind w:firstLine="680"/>
        <w:jc w:val="both"/>
        <w:rPr>
          <w:noProof/>
        </w:rPr>
      </w:pPr>
    </w:p>
    <w:p w14:paraId="70EFE653" w14:textId="77777777" w:rsidR="005847A9" w:rsidRDefault="005847A9" w:rsidP="005847A9">
      <w:pPr>
        <w:numPr>
          <w:ilvl w:val="0"/>
          <w:numId w:val="1"/>
        </w:numPr>
        <w:spacing w:after="92" w:line="265" w:lineRule="auto"/>
        <w:ind w:left="709" w:right="68" w:hanging="695"/>
        <w:jc w:val="both"/>
      </w:pPr>
      <w:r>
        <w:rPr>
          <w:sz w:val="18"/>
        </w:rPr>
        <w:t xml:space="preserve">Are you currently under a doctor's care? If so, for what reason?                                                   </w:t>
      </w:r>
      <w:r>
        <w:rPr>
          <w:rFonts w:eastAsiaTheme="minorEastAsia" w:hint="eastAsia"/>
          <w:sz w:val="18"/>
          <w:lang w:eastAsia="ko-KR"/>
        </w:rPr>
        <w:t xml:space="preserve">  </w:t>
      </w:r>
      <w:r>
        <w:rPr>
          <w:sz w:val="18"/>
        </w:rPr>
        <w:t xml:space="preserve">          </w:t>
      </w:r>
      <w:r>
        <w:rPr>
          <w:rFonts w:eastAsiaTheme="minorEastAsia" w:hint="eastAsia"/>
          <w:sz w:val="18"/>
          <w:lang w:eastAsia="ko-KR"/>
        </w:rPr>
        <w:t xml:space="preserve"> </w:t>
      </w:r>
      <w:r>
        <w:rPr>
          <w:sz w:val="18"/>
        </w:rPr>
        <w:t xml:space="preserve">                 </w:t>
      </w:r>
      <w:r w:rsidRPr="001F10A2">
        <w:rPr>
          <w:b/>
          <w:sz w:val="20"/>
        </w:rPr>
        <w:t>YES</w:t>
      </w:r>
      <w:r>
        <w:rPr>
          <w:b/>
          <w:sz w:val="20"/>
        </w:rPr>
        <w:t xml:space="preserve"> /</w:t>
      </w:r>
      <w:r w:rsidRPr="001F10A2">
        <w:rPr>
          <w:b/>
          <w:sz w:val="20"/>
        </w:rPr>
        <w:t xml:space="preserve"> NO</w:t>
      </w:r>
    </w:p>
    <w:p w14:paraId="3E63E87A" w14:textId="77777777" w:rsidR="005847A9" w:rsidRDefault="005847A9" w:rsidP="005847A9">
      <w:pPr>
        <w:spacing w:after="285"/>
        <w:ind w:left="709"/>
      </w:pPr>
      <w:r>
        <w:rPr>
          <w:noProof/>
        </w:rPr>
        <mc:AlternateContent>
          <mc:Choice Requires="wpg">
            <w:drawing>
              <wp:inline distT="0" distB="0" distL="0" distR="0" wp14:anchorId="35246D09" wp14:editId="5177B627">
                <wp:extent cx="4950460" cy="45085"/>
                <wp:effectExtent l="6350" t="0" r="5715" b="0"/>
                <wp:docPr id="1678489741" name="Group 19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0460" cy="45085"/>
                          <a:chOff x="0" y="0"/>
                          <a:chExt cx="31699" cy="91"/>
                        </a:xfrm>
                      </wpg:grpSpPr>
                      <wps:wsp>
                        <wps:cNvPr id="1434467181" name="Shape 19138"/>
                        <wps:cNvSpPr>
                          <a:spLocks noChangeArrowheads="1"/>
                        </wps:cNvSpPr>
                        <wps:spPr bwMode="auto">
                          <a:xfrm>
                            <a:off x="0" y="0"/>
                            <a:ext cx="31699" cy="91"/>
                          </a:xfrm>
                          <a:custGeom>
                            <a:avLst/>
                            <a:gdLst>
                              <a:gd name="T0" fmla="*/ 0 w 3169920"/>
                              <a:gd name="T1" fmla="*/ 4573 h 9147"/>
                              <a:gd name="T2" fmla="*/ 3169920 w 3169920"/>
                              <a:gd name="T3" fmla="*/ 4573 h 9147"/>
                            </a:gdLst>
                            <a:ahLst/>
                            <a:cxnLst>
                              <a:cxn ang="0">
                                <a:pos x="T0" y="T1"/>
                              </a:cxn>
                              <a:cxn ang="0">
                                <a:pos x="T2" y="T3"/>
                              </a:cxn>
                            </a:cxnLst>
                            <a:rect l="0" t="0" r="r" b="b"/>
                            <a:pathLst>
                              <a:path w="3169920" h="9147">
                                <a:moveTo>
                                  <a:pt x="0" y="4573"/>
                                </a:moveTo>
                                <a:lnTo>
                                  <a:pt x="316992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31600ED0" id="Group 19139" o:spid="_x0000_s1026" style="width:389.8pt;height:3.55pt;mso-position-horizontal-relative:char;mso-position-vertical-relative:line" coordsize="3169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">
                <v:shape id="Shape 19138" o:spid="_x0000_s1027" style="position:absolute;width:31699;height:91;visibility:visible;mso-wrap-style:square;v-text-anchor:top" coordsize="316992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" path="m,4573r3169920,e" filled="f" fillcolor="black" strokeweight=".25408mm">
                  <v:stroke miterlimit="1" joinstyle="miter"/>
                  <v:path o:connecttype="custom" o:connectlocs="0,45;31699,45" o:connectangles="0,0"/>
                </v:shape>
                <w10:anchorlock/>
              </v:group>
            </w:pict>
          </mc:Fallback>
        </mc:AlternateContent>
      </w:r>
    </w:p>
    <w:p w14:paraId="44625EF8" w14:textId="77777777" w:rsidR="005847A9" w:rsidRDefault="005847A9" w:rsidP="005847A9">
      <w:pPr>
        <w:spacing w:after="285"/>
        <w:ind w:left="709"/>
      </w:pPr>
    </w:p>
    <w:p w14:paraId="5DA8ADE3" w14:textId="77777777" w:rsidR="005847A9" w:rsidRDefault="005847A9" w:rsidP="005847A9">
      <w:pPr>
        <w:spacing w:after="285"/>
        <w:ind w:left="709"/>
      </w:pPr>
    </w:p>
    <w:p w14:paraId="185DCD6B" w14:textId="77777777" w:rsidR="005847A9" w:rsidRDefault="005847A9" w:rsidP="005847A9">
      <w:pPr>
        <w:spacing w:after="285"/>
        <w:ind w:left="709"/>
      </w:pPr>
    </w:p>
    <w:p w14:paraId="000E1DCA" w14:textId="77777777" w:rsidR="005847A9" w:rsidRDefault="005847A9" w:rsidP="005847A9">
      <w:pPr>
        <w:spacing w:after="285"/>
      </w:pPr>
    </w:p>
    <w:p w14:paraId="1E6C7D62" w14:textId="0D630DFF" w:rsidR="005847A9" w:rsidRPr="005847A9" w:rsidRDefault="005847A9" w:rsidP="005847A9">
      <w:pPr>
        <w:numPr>
          <w:ilvl w:val="0"/>
          <w:numId w:val="1"/>
        </w:numPr>
        <w:spacing w:after="92" w:line="265" w:lineRule="auto"/>
        <w:ind w:left="709" w:right="68" w:hanging="695"/>
        <w:jc w:val="both"/>
      </w:pPr>
      <w:r>
        <w:rPr>
          <w:sz w:val="18"/>
        </w:rPr>
        <w:t xml:space="preserve">Do you take/use </w:t>
      </w:r>
      <w:r w:rsidRPr="0043591F">
        <w:rPr>
          <w:b/>
          <w:sz w:val="18"/>
        </w:rPr>
        <w:t>ANY</w:t>
      </w:r>
      <w:r>
        <w:rPr>
          <w:sz w:val="18"/>
        </w:rPr>
        <w:t xml:space="preserve"> medications (prescription and nonprescription), vitamins, herbal or natural supplements, on a regular or daily basis?                                                                                                                                         </w:t>
      </w:r>
      <w:r>
        <w:rPr>
          <w:rFonts w:eastAsiaTheme="minorEastAsia" w:hint="eastAsia"/>
          <w:sz w:val="18"/>
          <w:lang w:eastAsia="ko-KR"/>
        </w:rPr>
        <w:t xml:space="preserve">  </w:t>
      </w:r>
      <w:r>
        <w:rPr>
          <w:sz w:val="18"/>
        </w:rPr>
        <w:t xml:space="preserve">     </w:t>
      </w:r>
      <w:r>
        <w:rPr>
          <w:rFonts w:eastAsiaTheme="minorEastAsia" w:hint="eastAsia"/>
          <w:sz w:val="18"/>
          <w:lang w:eastAsia="ko-KR"/>
        </w:rPr>
        <w:t xml:space="preserve"> </w:t>
      </w:r>
      <w:r>
        <w:rPr>
          <w:sz w:val="18"/>
        </w:rPr>
        <w:t xml:space="preserve">           </w:t>
      </w:r>
      <w:r w:rsidRPr="001F10A2">
        <w:rPr>
          <w:b/>
          <w:sz w:val="20"/>
        </w:rPr>
        <w:t>YES</w:t>
      </w:r>
      <w:r>
        <w:rPr>
          <w:b/>
          <w:sz w:val="20"/>
        </w:rPr>
        <w:t xml:space="preserve"> /</w:t>
      </w:r>
      <w:r w:rsidRPr="001F10A2">
        <w:rPr>
          <w:b/>
          <w:sz w:val="20"/>
        </w:rPr>
        <w:t xml:space="preserve"> NO</w:t>
      </w:r>
    </w:p>
    <w:p w14:paraId="69B7891E" w14:textId="7062EEB5" w:rsidR="005847A9" w:rsidRDefault="005847A9" w:rsidP="005847A9">
      <w:pPr>
        <w:spacing w:after="82" w:line="265" w:lineRule="auto"/>
        <w:jc w:val="both"/>
        <w:rPr>
          <w:noProof/>
        </w:rPr>
      </w:pPr>
      <w:r>
        <w:rPr>
          <w:sz w:val="20"/>
        </w:rPr>
        <w:t xml:space="preserve">Please List: </w:t>
      </w:r>
      <w:r>
        <w:rPr>
          <w:noProof/>
        </w:rPr>
        <mc:AlternateContent>
          <mc:Choice Requires="wpg">
            <w:drawing>
              <wp:inline distT="0" distB="0" distL="0" distR="0" wp14:anchorId="7893E5BC" wp14:editId="5CE148E4">
                <wp:extent cx="4299585" cy="45085"/>
                <wp:effectExtent l="11430" t="0" r="13335" b="0"/>
                <wp:docPr id="276501016" name="Group 19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9585" cy="45085"/>
                          <a:chOff x="0" y="0"/>
                          <a:chExt cx="30327" cy="91"/>
                        </a:xfrm>
                      </wpg:grpSpPr>
                      <wps:wsp>
                        <wps:cNvPr id="1082148334" name="Shape 19140"/>
                        <wps:cNvSpPr>
                          <a:spLocks noChangeArrowheads="1"/>
                        </wps:cNvSpPr>
                        <wps:spPr bwMode="auto">
                          <a:xfrm>
                            <a:off x="0" y="0"/>
                            <a:ext cx="30327" cy="91"/>
                          </a:xfrm>
                          <a:custGeom>
                            <a:avLst/>
                            <a:gdLst>
                              <a:gd name="T0" fmla="*/ 0 w 3032760"/>
                              <a:gd name="T1" fmla="*/ 4573 h 9147"/>
                              <a:gd name="T2" fmla="*/ 3032760 w 3032760"/>
                              <a:gd name="T3" fmla="*/ 4573 h 9147"/>
                            </a:gdLst>
                            <a:ahLst/>
                            <a:cxnLst>
                              <a:cxn ang="0">
                                <a:pos x="T0" y="T1"/>
                              </a:cxn>
                              <a:cxn ang="0">
                                <a:pos x="T2" y="T3"/>
                              </a:cxn>
                            </a:cxnLst>
                            <a:rect l="0" t="0" r="r" b="b"/>
                            <a:pathLst>
                              <a:path w="3032760" h="9147">
                                <a:moveTo>
                                  <a:pt x="0" y="4573"/>
                                </a:moveTo>
                                <a:lnTo>
                                  <a:pt x="303276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926DD7E" id="Group 19141" o:spid="_x0000_s1026" style="width:338.55pt;height:3.55pt;mso-position-horizontal-relative:char;mso-position-vertical-relative:line" coordsize="303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">
                <v:shape id="Shape 19140" o:spid="_x0000_s1027" style="position:absolute;width:30327;height:91;visibility:visible;mso-wrap-style:square;v-text-anchor:top" coordsize="303276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" path="m,4573r3032760,e" filled="f" fillcolor="black" strokeweight=".25408mm">
                  <v:stroke miterlimit="1" joinstyle="miter"/>
                  <v:path o:connecttype="custom" o:connectlocs="0,45;30327,45" o:connectangles="0,0"/>
                </v:shape>
                <w10:anchorlock/>
              </v:group>
            </w:pict>
          </mc:Fallback>
        </mc:AlternateContent>
      </w:r>
    </w:p>
    <w:p w14:paraId="41143A10" w14:textId="77777777" w:rsidR="005847A9" w:rsidRDefault="005847A9" w:rsidP="005847A9">
      <w:pPr>
        <w:spacing w:after="0" w:line="240" w:lineRule="auto"/>
        <w:ind w:left="771" w:hanging="11"/>
        <w:jc w:val="both"/>
        <w:rPr>
          <w:noProof/>
        </w:rPr>
      </w:pPr>
    </w:p>
    <w:p w14:paraId="40043C72" w14:textId="77777777" w:rsidR="005847A9" w:rsidRPr="00C24797" w:rsidRDefault="005847A9" w:rsidP="005847A9">
      <w:pPr>
        <w:numPr>
          <w:ilvl w:val="0"/>
          <w:numId w:val="1"/>
        </w:numPr>
        <w:spacing w:after="92" w:line="265" w:lineRule="auto"/>
        <w:ind w:left="709" w:right="-117" w:hanging="695"/>
      </w:pPr>
      <w:r w:rsidRPr="00C741F3">
        <w:rPr>
          <w:sz w:val="18"/>
        </w:rPr>
        <w:t xml:space="preserve">Have you ever had Gold Therapy Treatment (chrysotherapy, </w:t>
      </w:r>
      <w:proofErr w:type="spellStart"/>
      <w:r w:rsidRPr="00C741F3">
        <w:rPr>
          <w:sz w:val="18"/>
        </w:rPr>
        <w:t>aurotherapy</w:t>
      </w:r>
      <w:proofErr w:type="spellEnd"/>
      <w:r w:rsidRPr="00C741F3">
        <w:rPr>
          <w:sz w:val="18"/>
        </w:rPr>
        <w:t xml:space="preserve">, </w:t>
      </w:r>
      <w:proofErr w:type="gramStart"/>
      <w:r w:rsidRPr="00C741F3">
        <w:rPr>
          <w:sz w:val="18"/>
        </w:rPr>
        <w:t>Gold</w:t>
      </w:r>
      <w:proofErr w:type="gramEnd"/>
      <w:r w:rsidRPr="00C741F3">
        <w:rPr>
          <w:sz w:val="18"/>
        </w:rPr>
        <w:t xml:space="preserve"> sodium thiomalate (GST</w:t>
      </w:r>
      <w:proofErr w:type="gramStart"/>
      <w:r>
        <w:rPr>
          <w:sz w:val="18"/>
        </w:rPr>
        <w:t>)</w:t>
      </w:r>
      <w:r w:rsidRPr="00C24797">
        <w:rPr>
          <w:b/>
          <w:sz w:val="20"/>
        </w:rPr>
        <w:t xml:space="preserve"> </w:t>
      </w:r>
      <w:r>
        <w:rPr>
          <w:b/>
          <w:sz w:val="20"/>
        </w:rPr>
        <w:t>?</w:t>
      </w:r>
      <w:proofErr w:type="gramEnd"/>
      <w:r w:rsidRPr="00132CA8">
        <w:rPr>
          <w:b/>
          <w:sz w:val="20"/>
        </w:rPr>
        <w:t xml:space="preserve"> </w:t>
      </w:r>
      <w:r>
        <w:rPr>
          <w:b/>
          <w:sz w:val="20"/>
        </w:rPr>
        <w:t xml:space="preserve"> </w:t>
      </w:r>
      <w:r>
        <w:rPr>
          <w:rFonts w:eastAsiaTheme="minorEastAsia" w:hint="eastAsia"/>
          <w:b/>
          <w:sz w:val="20"/>
          <w:lang w:eastAsia="ko-KR"/>
        </w:rPr>
        <w:t xml:space="preserve">   </w:t>
      </w:r>
      <w:r w:rsidRPr="001F10A2">
        <w:rPr>
          <w:b/>
          <w:sz w:val="20"/>
        </w:rPr>
        <w:t>YES</w:t>
      </w:r>
      <w:r>
        <w:rPr>
          <w:b/>
          <w:sz w:val="20"/>
        </w:rPr>
        <w:t xml:space="preserve"> /</w:t>
      </w:r>
      <w:r w:rsidRPr="001F10A2">
        <w:rPr>
          <w:b/>
          <w:sz w:val="20"/>
        </w:rPr>
        <w:t xml:space="preserve"> NO</w:t>
      </w:r>
      <w:r>
        <w:rPr>
          <w:sz w:val="18"/>
        </w:rPr>
        <w:t xml:space="preserve">                                                                                                                                             </w:t>
      </w:r>
    </w:p>
    <w:p w14:paraId="7D8FC9F0" w14:textId="77777777" w:rsidR="005847A9" w:rsidRPr="00C741F3" w:rsidRDefault="005847A9" w:rsidP="005847A9">
      <w:pPr>
        <w:spacing w:after="0" w:line="240" w:lineRule="auto"/>
        <w:ind w:left="6129" w:right="-119"/>
      </w:pPr>
      <w:r>
        <w:rPr>
          <w:b/>
          <w:sz w:val="20"/>
        </w:rPr>
        <w:t xml:space="preserve">                                               </w:t>
      </w:r>
    </w:p>
    <w:p w14:paraId="1042E4F1" w14:textId="77777777" w:rsidR="005847A9" w:rsidRDefault="005847A9" w:rsidP="005847A9">
      <w:pPr>
        <w:pStyle w:val="ListParagraph"/>
        <w:numPr>
          <w:ilvl w:val="0"/>
          <w:numId w:val="1"/>
        </w:numPr>
        <w:tabs>
          <w:tab w:val="right" w:pos="9072"/>
        </w:tabs>
        <w:spacing w:after="80" w:line="265" w:lineRule="auto"/>
        <w:ind w:left="709" w:right="-15" w:hanging="709"/>
        <w:rPr>
          <w:b/>
          <w:sz w:val="20"/>
          <w:szCs w:val="20"/>
        </w:rPr>
      </w:pPr>
      <w:r w:rsidRPr="00922DAF">
        <w:rPr>
          <w:sz w:val="20"/>
          <w:szCs w:val="20"/>
        </w:rPr>
        <w:t>Do</w:t>
      </w:r>
      <w:r>
        <w:rPr>
          <w:sz w:val="20"/>
          <w:szCs w:val="20"/>
        </w:rPr>
        <w:t xml:space="preserve"> you have any metal within the treatment area (</w:t>
      </w:r>
      <w:proofErr w:type="spellStart"/>
      <w:r>
        <w:rPr>
          <w:sz w:val="20"/>
          <w:szCs w:val="20"/>
        </w:rPr>
        <w:t>ie</w:t>
      </w:r>
      <w:proofErr w:type="spellEnd"/>
      <w:r>
        <w:rPr>
          <w:sz w:val="20"/>
          <w:szCs w:val="20"/>
        </w:rPr>
        <w:t xml:space="preserve"> surgical/ dental </w:t>
      </w:r>
      <w:proofErr w:type="gramStart"/>
      <w:r>
        <w:rPr>
          <w:sz w:val="20"/>
          <w:szCs w:val="20"/>
        </w:rPr>
        <w:t xml:space="preserve">implants)   </w:t>
      </w:r>
      <w:proofErr w:type="gramEnd"/>
      <w:r>
        <w:rPr>
          <w:sz w:val="20"/>
          <w:szCs w:val="20"/>
        </w:rPr>
        <w:t xml:space="preserve">                               </w:t>
      </w:r>
      <w:r w:rsidRPr="00922DAF">
        <w:rPr>
          <w:b/>
          <w:sz w:val="20"/>
          <w:szCs w:val="20"/>
        </w:rPr>
        <w:t>YES / NO</w:t>
      </w:r>
    </w:p>
    <w:p w14:paraId="7155A2A0" w14:textId="77777777" w:rsidR="005847A9" w:rsidRDefault="005847A9" w:rsidP="005847A9">
      <w:pPr>
        <w:pStyle w:val="ListParagraph"/>
        <w:tabs>
          <w:tab w:val="right" w:pos="9072"/>
        </w:tabs>
        <w:spacing w:after="80" w:line="265" w:lineRule="auto"/>
        <w:ind w:left="709" w:right="-15"/>
        <w:rPr>
          <w:b/>
          <w:sz w:val="20"/>
          <w:szCs w:val="20"/>
        </w:rPr>
      </w:pPr>
    </w:p>
    <w:p w14:paraId="460D734E" w14:textId="77777777" w:rsidR="00DC5736" w:rsidRPr="00DC5736" w:rsidRDefault="005847A9" w:rsidP="00DC5736">
      <w:pPr>
        <w:pStyle w:val="ListParagraph"/>
        <w:numPr>
          <w:ilvl w:val="0"/>
          <w:numId w:val="1"/>
        </w:numPr>
        <w:tabs>
          <w:tab w:val="right" w:pos="9072"/>
        </w:tabs>
        <w:spacing w:after="80" w:line="265" w:lineRule="auto"/>
        <w:ind w:left="709" w:right="-15" w:hanging="709"/>
        <w:rPr>
          <w:b/>
          <w:sz w:val="20"/>
          <w:szCs w:val="20"/>
        </w:rPr>
      </w:pPr>
      <w:r w:rsidRPr="00132CA8">
        <w:rPr>
          <w:sz w:val="20"/>
          <w:szCs w:val="20"/>
        </w:rPr>
        <w:t xml:space="preserve">Do you have a pacemaker, </w:t>
      </w:r>
      <w:r>
        <w:rPr>
          <w:sz w:val="20"/>
          <w:szCs w:val="20"/>
        </w:rPr>
        <w:t xml:space="preserve">internal ventricular fibrillation controller (AICD) or any other electrical device?   </w:t>
      </w:r>
    </w:p>
    <w:p w14:paraId="0D0D3E99" w14:textId="77777777" w:rsidR="00DC5736" w:rsidRPr="00DC5736" w:rsidRDefault="00DC5736" w:rsidP="00DC5736">
      <w:pPr>
        <w:pStyle w:val="ListParagraph"/>
        <w:rPr>
          <w:sz w:val="20"/>
          <w:szCs w:val="20"/>
        </w:rPr>
      </w:pPr>
    </w:p>
    <w:p w14:paraId="1A7AD78B" w14:textId="0ADFC822" w:rsidR="00DC5736" w:rsidRPr="00DC5736" w:rsidRDefault="00DC5736" w:rsidP="00DC5736">
      <w:pPr>
        <w:pStyle w:val="ListParagraph"/>
        <w:numPr>
          <w:ilvl w:val="0"/>
          <w:numId w:val="1"/>
        </w:numPr>
        <w:tabs>
          <w:tab w:val="right" w:pos="9072"/>
        </w:tabs>
        <w:spacing w:after="80" w:line="265" w:lineRule="auto"/>
        <w:ind w:left="709" w:right="-15" w:hanging="709"/>
        <w:rPr>
          <w:b/>
          <w:sz w:val="20"/>
          <w:szCs w:val="20"/>
        </w:rPr>
      </w:pPr>
      <w:r w:rsidRPr="00DC5736">
        <w:rPr>
          <w:sz w:val="20"/>
          <w:szCs w:val="20"/>
        </w:rPr>
        <w:t xml:space="preserve">Are there any topical products (both medical and non-medical) that you use on your skin on a regular or daily basis?                                                                                                                                                       </w:t>
      </w:r>
      <w:r w:rsidRPr="00DC5736">
        <w:rPr>
          <w:rFonts w:eastAsiaTheme="minorEastAsia" w:hint="eastAsia"/>
          <w:sz w:val="20"/>
          <w:szCs w:val="20"/>
          <w:lang w:eastAsia="ko-KR"/>
        </w:rPr>
        <w:t xml:space="preserve">               </w:t>
      </w:r>
      <w:r w:rsidRPr="00DC5736">
        <w:rPr>
          <w:sz w:val="20"/>
          <w:szCs w:val="20"/>
        </w:rPr>
        <w:t xml:space="preserve"> </w:t>
      </w:r>
      <w:r w:rsidRPr="00DC5736">
        <w:rPr>
          <w:b/>
          <w:sz w:val="20"/>
          <w:szCs w:val="20"/>
        </w:rPr>
        <w:t>YES / NO</w:t>
      </w:r>
      <w:r w:rsidRPr="00DC5736">
        <w:rPr>
          <w:sz w:val="20"/>
          <w:szCs w:val="20"/>
        </w:rPr>
        <w:t xml:space="preserve">                                                                                                                                             </w:t>
      </w:r>
    </w:p>
    <w:p w14:paraId="118B2C4F" w14:textId="77777777" w:rsidR="00DC5736" w:rsidRDefault="00DC5736" w:rsidP="00DC5736">
      <w:pPr>
        <w:spacing w:after="111" w:line="265" w:lineRule="auto"/>
        <w:ind w:left="709" w:hanging="709"/>
        <w:jc w:val="both"/>
        <w:rPr>
          <w:sz w:val="20"/>
          <w:szCs w:val="20"/>
        </w:rPr>
      </w:pPr>
      <w:r>
        <w:rPr>
          <w:sz w:val="20"/>
          <w:szCs w:val="20"/>
        </w:rPr>
        <w:t xml:space="preserve">                </w:t>
      </w:r>
      <w:r w:rsidRPr="00922DAF">
        <w:rPr>
          <w:sz w:val="20"/>
          <w:szCs w:val="20"/>
        </w:rPr>
        <w:t xml:space="preserve">Please List: </w:t>
      </w:r>
      <w:r>
        <w:rPr>
          <w:noProof/>
          <w:sz w:val="20"/>
          <w:szCs w:val="20"/>
        </w:rPr>
        <mc:AlternateContent>
          <mc:Choice Requires="wpg">
            <w:drawing>
              <wp:inline distT="0" distB="0" distL="0" distR="0" wp14:anchorId="1A5DCCCF" wp14:editId="1B86D7D3">
                <wp:extent cx="4744085" cy="45085"/>
                <wp:effectExtent l="12065" t="0" r="6350" b="0"/>
                <wp:docPr id="1370878747" name="Group 19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085" cy="45085"/>
                          <a:chOff x="0" y="0"/>
                          <a:chExt cx="29870" cy="91"/>
                        </a:xfrm>
                      </wpg:grpSpPr>
                      <wps:wsp>
                        <wps:cNvPr id="1500931912" name="Shape 19144"/>
                        <wps:cNvSpPr>
                          <a:spLocks noChangeArrowheads="1"/>
                        </wps:cNvSpPr>
                        <wps:spPr bwMode="auto">
                          <a:xfrm>
                            <a:off x="0" y="0"/>
                            <a:ext cx="29870" cy="91"/>
                          </a:xfrm>
                          <a:custGeom>
                            <a:avLst/>
                            <a:gdLst>
                              <a:gd name="T0" fmla="*/ 0 w 2987040"/>
                              <a:gd name="T1" fmla="*/ 4573 h 9147"/>
                              <a:gd name="T2" fmla="*/ 2987040 w 2987040"/>
                              <a:gd name="T3" fmla="*/ 4573 h 9147"/>
                            </a:gdLst>
                            <a:ahLst/>
                            <a:cxnLst>
                              <a:cxn ang="0">
                                <a:pos x="T0" y="T1"/>
                              </a:cxn>
                              <a:cxn ang="0">
                                <a:pos x="T2" y="T3"/>
                              </a:cxn>
                            </a:cxnLst>
                            <a:rect l="0" t="0" r="r" b="b"/>
                            <a:pathLst>
                              <a:path w="2987040" h="9147">
                                <a:moveTo>
                                  <a:pt x="0" y="4573"/>
                                </a:moveTo>
                                <a:lnTo>
                                  <a:pt x="298704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6611F031" id="Group 19145" o:spid="_x0000_s1026" style="width:373.55pt;height:3.55pt;mso-position-horizontal-relative:char;mso-position-vertical-relative:line" coordsize="2987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">
                <v:shape id="Shape 19144" o:spid="_x0000_s1027" style="position:absolute;width:29870;height:91;visibility:visible;mso-wrap-style:square;v-text-anchor:top" coordsize="298704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" path="m,4573r2987040,e" filled="f" fillcolor="black" strokeweight=".25408mm">
                  <v:stroke miterlimit="1" joinstyle="miter"/>
                  <v:path o:connecttype="custom" o:connectlocs="0,45;29870,45" o:connectangles="0,0"/>
                </v:shape>
                <w10:anchorlock/>
              </v:group>
            </w:pict>
          </mc:Fallback>
        </mc:AlternateContent>
      </w:r>
    </w:p>
    <w:p w14:paraId="540E0256" w14:textId="76F40F29" w:rsidR="00DC5736" w:rsidRPr="00DC5736" w:rsidRDefault="00DC5736" w:rsidP="00DC5736">
      <w:pPr>
        <w:pStyle w:val="ListParagraph"/>
        <w:numPr>
          <w:ilvl w:val="0"/>
          <w:numId w:val="1"/>
        </w:numPr>
        <w:spacing w:after="111" w:line="265" w:lineRule="auto"/>
        <w:jc w:val="both"/>
        <w:rPr>
          <w:sz w:val="20"/>
          <w:szCs w:val="20"/>
        </w:rPr>
      </w:pPr>
      <w:r w:rsidRPr="00DC5736">
        <w:rPr>
          <w:sz w:val="20"/>
          <w:szCs w:val="20"/>
        </w:rPr>
        <w:t xml:space="preserve">Do you take/use ANY systemic/oral steroids (e.g., prednisone, dexamethasone)?                </w:t>
      </w:r>
      <w:r w:rsidRPr="00DC5736">
        <w:rPr>
          <w:rFonts w:eastAsiaTheme="minorEastAsia" w:hint="eastAsia"/>
          <w:b/>
          <w:sz w:val="20"/>
          <w:szCs w:val="20"/>
          <w:lang w:eastAsia="ko-KR"/>
        </w:rPr>
        <w:t xml:space="preserve">    </w:t>
      </w:r>
      <w:r w:rsidRPr="00DC5736">
        <w:rPr>
          <w:b/>
          <w:sz w:val="20"/>
          <w:szCs w:val="20"/>
        </w:rPr>
        <w:t xml:space="preserve"> YES / NO</w:t>
      </w:r>
    </w:p>
    <w:p w14:paraId="387C7CC7" w14:textId="68EAD5FC" w:rsidR="00DC5736" w:rsidRPr="00922DAF" w:rsidRDefault="00DC5736" w:rsidP="00DC5736">
      <w:pPr>
        <w:numPr>
          <w:ilvl w:val="0"/>
          <w:numId w:val="1"/>
        </w:numPr>
        <w:spacing w:after="120" w:line="240" w:lineRule="auto"/>
        <w:ind w:hanging="768"/>
        <w:jc w:val="both"/>
        <w:rPr>
          <w:sz w:val="20"/>
          <w:szCs w:val="20"/>
        </w:rPr>
      </w:pPr>
      <w:r w:rsidRPr="00922DAF">
        <w:rPr>
          <w:sz w:val="20"/>
          <w:szCs w:val="20"/>
        </w:rPr>
        <w:t xml:space="preserve">Do you have ANY allergies to medications, foods, latex or other substances? </w:t>
      </w:r>
      <w:r w:rsidRPr="00922DAF">
        <w:rPr>
          <w:sz w:val="20"/>
          <w:szCs w:val="20"/>
        </w:rPr>
        <w:tab/>
      </w:r>
      <w:r>
        <w:rPr>
          <w:sz w:val="20"/>
          <w:szCs w:val="20"/>
        </w:rPr>
        <w:t xml:space="preserve">                       </w:t>
      </w:r>
      <w:r>
        <w:rPr>
          <w:rFonts w:eastAsiaTheme="minorEastAsia" w:hint="eastAsia"/>
          <w:sz w:val="20"/>
          <w:szCs w:val="20"/>
          <w:lang w:eastAsia="ko-KR"/>
        </w:rPr>
        <w:t xml:space="preserve">    </w:t>
      </w:r>
      <w:r>
        <w:rPr>
          <w:sz w:val="20"/>
          <w:szCs w:val="20"/>
        </w:rPr>
        <w:t xml:space="preserve">    </w:t>
      </w:r>
      <w:r w:rsidRPr="00922DAF">
        <w:rPr>
          <w:b/>
          <w:sz w:val="20"/>
          <w:szCs w:val="20"/>
        </w:rPr>
        <w:t>YES / NO</w:t>
      </w:r>
    </w:p>
    <w:p w14:paraId="1ACBA879" w14:textId="77777777" w:rsidR="00DC5736" w:rsidRPr="00922DAF" w:rsidRDefault="00DC5736" w:rsidP="00DC5736">
      <w:pPr>
        <w:spacing w:after="120" w:line="240" w:lineRule="auto"/>
        <w:ind w:left="709"/>
        <w:jc w:val="both"/>
        <w:rPr>
          <w:sz w:val="20"/>
          <w:szCs w:val="20"/>
        </w:rPr>
      </w:pPr>
      <w:r>
        <w:rPr>
          <w:sz w:val="20"/>
          <w:szCs w:val="20"/>
        </w:rPr>
        <w:t xml:space="preserve">  </w:t>
      </w:r>
      <w:r w:rsidRPr="00922DAF">
        <w:rPr>
          <w:sz w:val="20"/>
          <w:szCs w:val="20"/>
        </w:rPr>
        <w:t xml:space="preserve">Please List: </w:t>
      </w:r>
      <w:r>
        <w:rPr>
          <w:noProof/>
          <w:sz w:val="20"/>
          <w:szCs w:val="20"/>
        </w:rPr>
        <mc:AlternateContent>
          <mc:Choice Requires="wpg">
            <w:drawing>
              <wp:inline distT="0" distB="0" distL="0" distR="0" wp14:anchorId="1F127D17" wp14:editId="2355A11E">
                <wp:extent cx="4692015" cy="46990"/>
                <wp:effectExtent l="12700" t="0" r="10160" b="0"/>
                <wp:docPr id="907238935" name="Group 191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92015" cy="46990"/>
                          <a:chOff x="0" y="0"/>
                          <a:chExt cx="30784" cy="91"/>
                        </a:xfrm>
                      </wpg:grpSpPr>
                      <wps:wsp>
                        <wps:cNvPr id="1874210675" name="Shape 19146"/>
                        <wps:cNvSpPr>
                          <a:spLocks noChangeArrowheads="1"/>
                        </wps:cNvSpPr>
                        <wps:spPr bwMode="auto">
                          <a:xfrm>
                            <a:off x="0" y="0"/>
                            <a:ext cx="30784" cy="91"/>
                          </a:xfrm>
                          <a:custGeom>
                            <a:avLst/>
                            <a:gdLst>
                              <a:gd name="T0" fmla="*/ 0 w 3078480"/>
                              <a:gd name="T1" fmla="*/ 4573 h 9147"/>
                              <a:gd name="T2" fmla="*/ 3078480 w 3078480"/>
                              <a:gd name="T3" fmla="*/ 4573 h 9147"/>
                            </a:gdLst>
                            <a:ahLst/>
                            <a:cxnLst>
                              <a:cxn ang="0">
                                <a:pos x="T0" y="T1"/>
                              </a:cxn>
                              <a:cxn ang="0">
                                <a:pos x="T2" y="T3"/>
                              </a:cxn>
                            </a:cxnLst>
                            <a:rect l="0" t="0" r="r" b="b"/>
                            <a:pathLst>
                              <a:path w="3078480" h="9147">
                                <a:moveTo>
                                  <a:pt x="0" y="4573"/>
                                </a:moveTo>
                                <a:lnTo>
                                  <a:pt x="307848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49F8714" id="Group 19147" o:spid="_x0000_s1026" style="width:369.45pt;height:3.7pt;mso-position-horizontal-relative:char;mso-position-vertical-relative:line" coordsize="3078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">
                <v:shape id="Shape 19146" o:spid="_x0000_s1027" style="position:absolute;width:30784;height:91;visibility:visible;mso-wrap-style:square;v-text-anchor:top" coordsize="307848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" path="m,4573r3078480,e" filled="f" fillcolor="black" strokeweight=".25408mm">
                  <v:stroke miterlimit="1" joinstyle="miter"/>
                  <v:path o:connecttype="custom" o:connectlocs="0,45;30784,45" o:connectangles="0,0"/>
                </v:shape>
                <w10:anchorlock/>
              </v:group>
            </w:pict>
          </mc:Fallback>
        </mc:AlternateContent>
      </w:r>
    </w:p>
    <w:p w14:paraId="120AFD0E" w14:textId="1FACCA7B" w:rsidR="00DC5736" w:rsidRPr="00922DAF" w:rsidRDefault="00DC5736" w:rsidP="00DC5736">
      <w:pPr>
        <w:numPr>
          <w:ilvl w:val="0"/>
          <w:numId w:val="1"/>
        </w:numPr>
        <w:spacing w:after="120" w:line="240" w:lineRule="auto"/>
        <w:ind w:hanging="768"/>
        <w:rPr>
          <w:sz w:val="20"/>
          <w:szCs w:val="20"/>
        </w:rPr>
      </w:pPr>
      <w:r w:rsidRPr="00922DAF">
        <w:rPr>
          <w:sz w:val="20"/>
          <w:szCs w:val="20"/>
        </w:rPr>
        <w:t>(For women) are you or could you be pregnant?</w:t>
      </w:r>
      <w:r>
        <w:rPr>
          <w:sz w:val="20"/>
          <w:szCs w:val="20"/>
        </w:rPr>
        <w:t xml:space="preserve">                                                                            </w:t>
      </w:r>
      <w:r>
        <w:rPr>
          <w:rFonts w:eastAsiaTheme="minorEastAsia" w:hint="eastAsia"/>
          <w:sz w:val="20"/>
          <w:szCs w:val="20"/>
          <w:lang w:eastAsia="ko-KR"/>
        </w:rPr>
        <w:t xml:space="preserve"> </w:t>
      </w:r>
      <w:r>
        <w:rPr>
          <w:sz w:val="20"/>
          <w:szCs w:val="20"/>
        </w:rPr>
        <w:t xml:space="preserve">          </w:t>
      </w:r>
      <w:r w:rsidRPr="00922DAF">
        <w:rPr>
          <w:b/>
          <w:sz w:val="20"/>
          <w:szCs w:val="20"/>
        </w:rPr>
        <w:t>YES / NO</w:t>
      </w:r>
    </w:p>
    <w:p w14:paraId="4A9AC66C" w14:textId="19819D89" w:rsidR="00DC5736" w:rsidRPr="00922DAF" w:rsidRDefault="00DC5736" w:rsidP="00DC5736">
      <w:pPr>
        <w:pStyle w:val="ListParagraph"/>
        <w:numPr>
          <w:ilvl w:val="0"/>
          <w:numId w:val="1"/>
        </w:numPr>
        <w:tabs>
          <w:tab w:val="left" w:pos="6521"/>
          <w:tab w:val="left" w:pos="9498"/>
        </w:tabs>
        <w:spacing w:after="120" w:line="240" w:lineRule="auto"/>
        <w:ind w:hanging="782"/>
        <w:contextualSpacing w:val="0"/>
        <w:rPr>
          <w:sz w:val="20"/>
          <w:szCs w:val="20"/>
        </w:rPr>
      </w:pPr>
      <w:r w:rsidRPr="00922DAF">
        <w:rPr>
          <w:sz w:val="20"/>
          <w:szCs w:val="20"/>
        </w:rPr>
        <w:t>(For women) are menstrual periods regular, or have you ever been diagnosed with Polycystic Ovarian Disorder?</w:t>
      </w:r>
      <w:r>
        <w:rPr>
          <w:sz w:val="20"/>
          <w:szCs w:val="20"/>
        </w:rPr>
        <w:t xml:space="preserve">                                                                                                                                                      </w:t>
      </w:r>
      <w:r>
        <w:rPr>
          <w:rFonts w:eastAsiaTheme="minorEastAsia" w:hint="eastAsia"/>
          <w:sz w:val="20"/>
          <w:szCs w:val="20"/>
          <w:lang w:eastAsia="ko-KR"/>
        </w:rPr>
        <w:t xml:space="preserve"> </w:t>
      </w:r>
      <w:r>
        <w:rPr>
          <w:sz w:val="20"/>
          <w:szCs w:val="20"/>
        </w:rPr>
        <w:t xml:space="preserve">    </w:t>
      </w:r>
      <w:r w:rsidRPr="00922DAF">
        <w:rPr>
          <w:b/>
          <w:sz w:val="20"/>
          <w:szCs w:val="20"/>
        </w:rPr>
        <w:t>YES / NO</w:t>
      </w:r>
    </w:p>
    <w:p w14:paraId="2EBAE9E3" w14:textId="00CF258C" w:rsidR="00DC5736" w:rsidRPr="00922DAF" w:rsidRDefault="00DC5736" w:rsidP="00DC5736">
      <w:pPr>
        <w:pStyle w:val="ListParagraph"/>
        <w:numPr>
          <w:ilvl w:val="0"/>
          <w:numId w:val="1"/>
        </w:numPr>
        <w:tabs>
          <w:tab w:val="center" w:pos="3228"/>
          <w:tab w:val="left" w:pos="6521"/>
          <w:tab w:val="left" w:pos="8364"/>
        </w:tabs>
        <w:spacing w:after="120" w:line="240" w:lineRule="auto"/>
        <w:ind w:hanging="782"/>
        <w:contextualSpacing w:val="0"/>
        <w:rPr>
          <w:sz w:val="20"/>
          <w:szCs w:val="20"/>
        </w:rPr>
      </w:pPr>
      <w:r w:rsidRPr="00922DAF">
        <w:rPr>
          <w:sz w:val="20"/>
          <w:szCs w:val="20"/>
        </w:rPr>
        <w:t>Do you have a history of herpes I or Il in the area to be treated?</w:t>
      </w:r>
      <w:r>
        <w:rPr>
          <w:sz w:val="20"/>
          <w:szCs w:val="20"/>
        </w:rPr>
        <w:t xml:space="preserve">                                                        </w:t>
      </w:r>
      <w:r>
        <w:rPr>
          <w:sz w:val="20"/>
          <w:szCs w:val="20"/>
        </w:rPr>
        <w:t xml:space="preserve"> </w:t>
      </w:r>
      <w:r>
        <w:rPr>
          <w:sz w:val="20"/>
          <w:szCs w:val="20"/>
        </w:rPr>
        <w:t xml:space="preserve">  </w:t>
      </w:r>
      <w:r w:rsidRPr="00922DAF">
        <w:rPr>
          <w:b/>
          <w:sz w:val="20"/>
          <w:szCs w:val="20"/>
        </w:rPr>
        <w:t>YES / NO</w:t>
      </w:r>
    </w:p>
    <w:p w14:paraId="53AB7C56" w14:textId="56C72B38" w:rsidR="00DC5736" w:rsidRPr="00922DAF" w:rsidRDefault="00DC5736" w:rsidP="00DC5736">
      <w:pPr>
        <w:pStyle w:val="ListParagraph"/>
        <w:numPr>
          <w:ilvl w:val="0"/>
          <w:numId w:val="1"/>
        </w:numPr>
        <w:tabs>
          <w:tab w:val="center" w:pos="3526"/>
          <w:tab w:val="left" w:pos="6521"/>
          <w:tab w:val="left" w:pos="8364"/>
        </w:tabs>
        <w:spacing w:after="120" w:line="240" w:lineRule="auto"/>
        <w:ind w:hanging="782"/>
        <w:contextualSpacing w:val="0"/>
        <w:rPr>
          <w:sz w:val="20"/>
          <w:szCs w:val="20"/>
        </w:rPr>
      </w:pPr>
      <w:r w:rsidRPr="00922DAF">
        <w:rPr>
          <w:sz w:val="20"/>
          <w:szCs w:val="20"/>
        </w:rPr>
        <w:t>Do you have a history of keloid scarring or hypertrophic scar formation?</w:t>
      </w:r>
      <w:r>
        <w:rPr>
          <w:sz w:val="20"/>
          <w:szCs w:val="20"/>
        </w:rPr>
        <w:t xml:space="preserve">                                            </w:t>
      </w:r>
      <w:r w:rsidRPr="00922DAF">
        <w:rPr>
          <w:b/>
          <w:sz w:val="20"/>
          <w:szCs w:val="20"/>
        </w:rPr>
        <w:t>YES / NO</w:t>
      </w:r>
    </w:p>
    <w:p w14:paraId="74CDC508" w14:textId="1F21C588" w:rsidR="00DC5736" w:rsidRPr="00922DAF" w:rsidRDefault="00DC5736" w:rsidP="00DC5736">
      <w:pPr>
        <w:pStyle w:val="ListParagraph"/>
        <w:numPr>
          <w:ilvl w:val="0"/>
          <w:numId w:val="1"/>
        </w:numPr>
        <w:tabs>
          <w:tab w:val="center" w:pos="2587"/>
          <w:tab w:val="left" w:pos="6521"/>
          <w:tab w:val="left" w:pos="8364"/>
        </w:tabs>
        <w:spacing w:after="120" w:line="240" w:lineRule="auto"/>
        <w:ind w:hanging="782"/>
        <w:contextualSpacing w:val="0"/>
        <w:rPr>
          <w:sz w:val="20"/>
          <w:szCs w:val="20"/>
        </w:rPr>
      </w:pPr>
      <w:r w:rsidRPr="00922DAF">
        <w:rPr>
          <w:sz w:val="20"/>
          <w:szCs w:val="20"/>
        </w:rPr>
        <w:t>Do you have a history of light induced seizures?</w:t>
      </w:r>
      <w:r>
        <w:rPr>
          <w:sz w:val="20"/>
          <w:szCs w:val="20"/>
        </w:rPr>
        <w:t xml:space="preserve">                                                                                        </w:t>
      </w:r>
      <w:r w:rsidRPr="00922DAF">
        <w:rPr>
          <w:b/>
          <w:sz w:val="20"/>
          <w:szCs w:val="20"/>
        </w:rPr>
        <w:t>YES / NO</w:t>
      </w:r>
    </w:p>
    <w:p w14:paraId="150CC34A" w14:textId="19EA8E19" w:rsidR="00DC5736" w:rsidRPr="00922DAF" w:rsidRDefault="00DC5736" w:rsidP="00DC5736">
      <w:pPr>
        <w:pStyle w:val="ListParagraph"/>
        <w:numPr>
          <w:ilvl w:val="0"/>
          <w:numId w:val="1"/>
        </w:numPr>
        <w:tabs>
          <w:tab w:val="center" w:pos="2246"/>
          <w:tab w:val="left" w:pos="6521"/>
          <w:tab w:val="left" w:pos="8364"/>
        </w:tabs>
        <w:spacing w:after="120" w:line="240" w:lineRule="auto"/>
        <w:ind w:hanging="782"/>
        <w:contextualSpacing w:val="0"/>
        <w:rPr>
          <w:sz w:val="20"/>
          <w:szCs w:val="20"/>
        </w:rPr>
      </w:pPr>
      <w:r w:rsidRPr="00922DAF">
        <w:rPr>
          <w:sz w:val="20"/>
          <w:szCs w:val="20"/>
        </w:rPr>
        <w:t>Do you have any open sores or lesions?</w:t>
      </w:r>
      <w:r>
        <w:rPr>
          <w:sz w:val="20"/>
          <w:szCs w:val="20"/>
        </w:rPr>
        <w:t xml:space="preserve">                                                                                                      </w:t>
      </w:r>
      <w:r w:rsidRPr="00922DAF">
        <w:rPr>
          <w:b/>
          <w:sz w:val="20"/>
          <w:szCs w:val="20"/>
        </w:rPr>
        <w:t>YES / NO</w:t>
      </w:r>
    </w:p>
    <w:p w14:paraId="25AC9945" w14:textId="48690B9B" w:rsidR="00DC5736" w:rsidRPr="00922DAF" w:rsidRDefault="00DC5736" w:rsidP="00DC5736">
      <w:pPr>
        <w:pStyle w:val="ListParagraph"/>
        <w:numPr>
          <w:ilvl w:val="0"/>
          <w:numId w:val="1"/>
        </w:numPr>
        <w:tabs>
          <w:tab w:val="center" w:pos="3463"/>
          <w:tab w:val="left" w:pos="6521"/>
          <w:tab w:val="left" w:pos="8364"/>
        </w:tabs>
        <w:spacing w:after="120" w:line="240" w:lineRule="auto"/>
        <w:ind w:hanging="782"/>
        <w:contextualSpacing w:val="0"/>
        <w:rPr>
          <w:sz w:val="20"/>
          <w:szCs w:val="20"/>
        </w:rPr>
      </w:pPr>
      <w:r w:rsidRPr="00922DAF">
        <w:rPr>
          <w:sz w:val="20"/>
          <w:szCs w:val="20"/>
        </w:rPr>
        <w:t>Do you have any history of radiation therapy in the area to be treated?</w:t>
      </w:r>
      <w:r>
        <w:rPr>
          <w:sz w:val="20"/>
          <w:szCs w:val="20"/>
        </w:rPr>
        <w:t xml:space="preserve">                                              </w:t>
      </w:r>
      <w:r w:rsidRPr="00922DAF">
        <w:rPr>
          <w:b/>
          <w:sz w:val="20"/>
          <w:szCs w:val="20"/>
        </w:rPr>
        <w:t>YES / NO</w:t>
      </w:r>
    </w:p>
    <w:p w14:paraId="6980A60F" w14:textId="6B37977C" w:rsidR="00DC5736" w:rsidRPr="00922DAF" w:rsidRDefault="00DC5736" w:rsidP="00DC5736">
      <w:pPr>
        <w:pStyle w:val="ListParagraph"/>
        <w:numPr>
          <w:ilvl w:val="0"/>
          <w:numId w:val="1"/>
        </w:numPr>
        <w:tabs>
          <w:tab w:val="center" w:pos="3096"/>
          <w:tab w:val="left" w:pos="6521"/>
          <w:tab w:val="left" w:pos="8364"/>
        </w:tabs>
        <w:spacing w:after="120" w:line="240" w:lineRule="auto"/>
        <w:ind w:hanging="782"/>
        <w:contextualSpacing w:val="0"/>
        <w:rPr>
          <w:sz w:val="20"/>
          <w:szCs w:val="20"/>
        </w:rPr>
      </w:pPr>
      <w:r w:rsidRPr="00922DAF">
        <w:rPr>
          <w:sz w:val="20"/>
          <w:szCs w:val="20"/>
        </w:rPr>
        <w:t>In the last six (6) months, have you used any of the following:</w:t>
      </w:r>
      <w:r>
        <w:rPr>
          <w:sz w:val="20"/>
          <w:szCs w:val="20"/>
        </w:rPr>
        <w:t xml:space="preserve">                                                               </w:t>
      </w:r>
      <w:r w:rsidRPr="00922DAF">
        <w:rPr>
          <w:b/>
          <w:sz w:val="20"/>
          <w:szCs w:val="20"/>
        </w:rPr>
        <w:t>YES / NO</w:t>
      </w:r>
    </w:p>
    <w:p w14:paraId="076F7DEC" w14:textId="77777777" w:rsidR="00DC5736" w:rsidRDefault="00DC5736" w:rsidP="00DC5736">
      <w:pPr>
        <w:pStyle w:val="ListParagraph"/>
        <w:tabs>
          <w:tab w:val="left" w:pos="6521"/>
          <w:tab w:val="left" w:pos="7797"/>
          <w:tab w:val="left" w:pos="8364"/>
        </w:tabs>
        <w:spacing w:after="120" w:line="240" w:lineRule="auto"/>
        <w:ind w:left="782"/>
        <w:contextualSpacing w:val="0"/>
        <w:rPr>
          <w:sz w:val="20"/>
          <w:szCs w:val="20"/>
        </w:rPr>
      </w:pPr>
      <w:r w:rsidRPr="00922DAF">
        <w:rPr>
          <w:sz w:val="20"/>
          <w:szCs w:val="20"/>
        </w:rPr>
        <w:t xml:space="preserve">anticoagulants or blood-thinning medications; photosensitizing medications; or anti-inflammatory or blood thinning medications? </w:t>
      </w:r>
    </w:p>
    <w:p w14:paraId="5B3E6C7F" w14:textId="77777777" w:rsidR="00DC5736" w:rsidRPr="00922DAF" w:rsidRDefault="00DC5736" w:rsidP="00DC5736">
      <w:pPr>
        <w:pStyle w:val="ListParagraph"/>
        <w:tabs>
          <w:tab w:val="left" w:pos="6521"/>
          <w:tab w:val="left" w:pos="7797"/>
          <w:tab w:val="left" w:pos="8364"/>
        </w:tabs>
        <w:spacing w:after="120" w:line="240" w:lineRule="auto"/>
        <w:ind w:left="782"/>
        <w:contextualSpacing w:val="0"/>
        <w:rPr>
          <w:sz w:val="20"/>
          <w:szCs w:val="20"/>
        </w:rPr>
      </w:pPr>
      <w:r w:rsidRPr="00922DAF">
        <w:rPr>
          <w:sz w:val="20"/>
          <w:szCs w:val="20"/>
        </w:rPr>
        <w:t xml:space="preserve">Please List product name and date last used: </w:t>
      </w:r>
    </w:p>
    <w:p w14:paraId="04D532F6" w14:textId="77777777" w:rsidR="00DC5736" w:rsidRPr="00922DAF" w:rsidRDefault="00DC5736" w:rsidP="00DC5736">
      <w:pPr>
        <w:pStyle w:val="ListParagraph"/>
        <w:tabs>
          <w:tab w:val="left" w:pos="6521"/>
          <w:tab w:val="left" w:pos="8364"/>
        </w:tabs>
        <w:spacing w:after="120" w:line="240" w:lineRule="auto"/>
        <w:ind w:left="851" w:hanging="924"/>
        <w:contextualSpacing w:val="0"/>
        <w:rPr>
          <w:sz w:val="20"/>
          <w:szCs w:val="20"/>
        </w:rPr>
      </w:pPr>
      <w:r>
        <w:rPr>
          <w:noProof/>
          <w:sz w:val="20"/>
          <w:szCs w:val="20"/>
        </w:rPr>
        <w:t xml:space="preserve">                 </w:t>
      </w:r>
      <w:r>
        <w:rPr>
          <w:noProof/>
          <w:sz w:val="20"/>
          <w:szCs w:val="20"/>
        </w:rPr>
        <mc:AlternateContent>
          <mc:Choice Requires="wpg">
            <w:drawing>
              <wp:inline distT="0" distB="0" distL="0" distR="0" wp14:anchorId="2712B37F" wp14:editId="137CE070">
                <wp:extent cx="5460365" cy="45085"/>
                <wp:effectExtent l="7620" t="0" r="8890" b="0"/>
                <wp:docPr id="400894143" name="Group 19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60365" cy="45085"/>
                          <a:chOff x="0" y="0"/>
                          <a:chExt cx="35844" cy="91"/>
                        </a:xfrm>
                      </wpg:grpSpPr>
                      <wps:wsp>
                        <wps:cNvPr id="758107554" name="Shape 19150"/>
                        <wps:cNvSpPr>
                          <a:spLocks noChangeArrowheads="1"/>
                        </wps:cNvSpPr>
                        <wps:spPr bwMode="auto">
                          <a:xfrm>
                            <a:off x="0" y="0"/>
                            <a:ext cx="35844" cy="91"/>
                          </a:xfrm>
                          <a:custGeom>
                            <a:avLst/>
                            <a:gdLst>
                              <a:gd name="T0" fmla="*/ 0 w 3584448"/>
                              <a:gd name="T1" fmla="*/ 4573 h 9147"/>
                              <a:gd name="T2" fmla="*/ 3584448 w 3584448"/>
                              <a:gd name="T3" fmla="*/ 4573 h 9147"/>
                            </a:gdLst>
                            <a:ahLst/>
                            <a:cxnLst>
                              <a:cxn ang="0">
                                <a:pos x="T0" y="T1"/>
                              </a:cxn>
                              <a:cxn ang="0">
                                <a:pos x="T2" y="T3"/>
                              </a:cxn>
                            </a:cxnLst>
                            <a:rect l="0" t="0" r="r" b="b"/>
                            <a:pathLst>
                              <a:path w="3584448" h="9147">
                                <a:moveTo>
                                  <a:pt x="0" y="4573"/>
                                </a:moveTo>
                                <a:lnTo>
                                  <a:pt x="3584448"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0D43B446" id="Group 19151" o:spid="_x0000_s1026" style="width:429.95pt;height:3.55pt;mso-position-horizontal-relative:char;mso-position-vertical-relative:line" coordsize="358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">
                <v:shape id="Shape 19150" o:spid="_x0000_s1027" style="position:absolute;width:35844;height:91;visibility:visible;mso-wrap-style:square;v-text-anchor:top" coordsize="35844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" path="m,4573r3584448,e" filled="f" fillcolor="black" strokeweight=".25408mm">
                  <v:stroke miterlimit="1" joinstyle="miter"/>
                  <v:path o:connecttype="custom" o:connectlocs="0,45;35844,45" o:connectangles="0,0"/>
                </v:shape>
                <w10:anchorlock/>
              </v:group>
            </w:pict>
          </mc:Fallback>
        </mc:AlternateContent>
      </w:r>
    </w:p>
    <w:p w14:paraId="0210AD49" w14:textId="77777777" w:rsidR="00DC5736" w:rsidRPr="00922DAF" w:rsidRDefault="00DC5736" w:rsidP="00DC5736">
      <w:pPr>
        <w:pStyle w:val="ListParagraph"/>
        <w:numPr>
          <w:ilvl w:val="0"/>
          <w:numId w:val="1"/>
        </w:numPr>
        <w:tabs>
          <w:tab w:val="center" w:pos="3564"/>
          <w:tab w:val="left" w:pos="6521"/>
        </w:tabs>
        <w:spacing w:after="120" w:line="240" w:lineRule="auto"/>
        <w:ind w:hanging="782"/>
        <w:contextualSpacing w:val="0"/>
        <w:rPr>
          <w:sz w:val="20"/>
          <w:szCs w:val="20"/>
        </w:rPr>
      </w:pPr>
      <w:r w:rsidRPr="00922DAF">
        <w:rPr>
          <w:sz w:val="20"/>
          <w:szCs w:val="20"/>
        </w:rPr>
        <w:t>In the last three (3) months, have you used any of the following products:</w:t>
      </w:r>
      <w:r>
        <w:rPr>
          <w:sz w:val="20"/>
          <w:szCs w:val="20"/>
        </w:rPr>
        <w:t xml:space="preserve">                                            </w:t>
      </w:r>
      <w:r w:rsidRPr="00922DAF">
        <w:rPr>
          <w:b/>
          <w:sz w:val="20"/>
          <w:szCs w:val="20"/>
        </w:rPr>
        <w:t>YES / NO</w:t>
      </w:r>
    </w:p>
    <w:p w14:paraId="54D4798C" w14:textId="77777777" w:rsidR="00DC5736" w:rsidRPr="00922DAF" w:rsidRDefault="00DC5736" w:rsidP="00DC5736">
      <w:pPr>
        <w:pStyle w:val="ListParagraph"/>
        <w:tabs>
          <w:tab w:val="left" w:pos="6521"/>
          <w:tab w:val="left" w:pos="8364"/>
        </w:tabs>
        <w:spacing w:after="120" w:line="240" w:lineRule="auto"/>
        <w:ind w:left="782"/>
        <w:contextualSpacing w:val="0"/>
        <w:rPr>
          <w:sz w:val="20"/>
          <w:szCs w:val="20"/>
        </w:rPr>
      </w:pPr>
      <w:r w:rsidRPr="00922DAF">
        <w:rPr>
          <w:sz w:val="20"/>
          <w:szCs w:val="20"/>
        </w:rPr>
        <w:t xml:space="preserve">glycolic acid or other </w:t>
      </w:r>
      <w:proofErr w:type="spellStart"/>
      <w:r w:rsidRPr="00922DAF">
        <w:rPr>
          <w:sz w:val="20"/>
          <w:szCs w:val="20"/>
        </w:rPr>
        <w:t>alphahydroxy</w:t>
      </w:r>
      <w:proofErr w:type="spellEnd"/>
      <w:r w:rsidRPr="00922DAF">
        <w:rPr>
          <w:sz w:val="20"/>
          <w:szCs w:val="20"/>
        </w:rPr>
        <w:t xml:space="preserve"> or </w:t>
      </w:r>
      <w:proofErr w:type="spellStart"/>
      <w:r w:rsidRPr="00922DAF">
        <w:rPr>
          <w:sz w:val="20"/>
          <w:szCs w:val="20"/>
        </w:rPr>
        <w:t>betahydroxy</w:t>
      </w:r>
      <w:proofErr w:type="spellEnd"/>
      <w:r w:rsidRPr="00922DAF">
        <w:rPr>
          <w:sz w:val="20"/>
          <w:szCs w:val="20"/>
        </w:rPr>
        <w:t xml:space="preserve"> acid products, exfoliating or resurfacing products or treatments?</w:t>
      </w:r>
    </w:p>
    <w:p w14:paraId="43CE073A" w14:textId="77777777" w:rsidR="00DC5736" w:rsidRDefault="00DC5736" w:rsidP="00DC5736">
      <w:pPr>
        <w:pStyle w:val="ListParagraph"/>
        <w:tabs>
          <w:tab w:val="left" w:pos="6521"/>
          <w:tab w:val="left" w:pos="8364"/>
        </w:tabs>
        <w:spacing w:after="120" w:line="240" w:lineRule="auto"/>
        <w:ind w:left="782"/>
        <w:contextualSpacing w:val="0"/>
        <w:rPr>
          <w:sz w:val="20"/>
          <w:szCs w:val="20"/>
        </w:rPr>
      </w:pPr>
    </w:p>
    <w:p w14:paraId="36D1CD48" w14:textId="77777777" w:rsidR="00DC5736" w:rsidRDefault="00DC5736" w:rsidP="00DC5736">
      <w:pPr>
        <w:pStyle w:val="ListParagraph"/>
        <w:tabs>
          <w:tab w:val="left" w:pos="6521"/>
          <w:tab w:val="left" w:pos="8364"/>
        </w:tabs>
        <w:spacing w:after="120" w:line="240" w:lineRule="auto"/>
        <w:ind w:left="782"/>
        <w:contextualSpacing w:val="0"/>
        <w:rPr>
          <w:sz w:val="20"/>
          <w:szCs w:val="20"/>
        </w:rPr>
      </w:pPr>
    </w:p>
    <w:p w14:paraId="55258A4B" w14:textId="77777777" w:rsidR="00DC5736" w:rsidRDefault="00DC5736" w:rsidP="00DC5736">
      <w:pPr>
        <w:pStyle w:val="ListParagraph"/>
        <w:tabs>
          <w:tab w:val="left" w:pos="6521"/>
          <w:tab w:val="left" w:pos="8364"/>
        </w:tabs>
        <w:spacing w:after="120" w:line="240" w:lineRule="auto"/>
        <w:ind w:left="782"/>
        <w:contextualSpacing w:val="0"/>
        <w:rPr>
          <w:sz w:val="20"/>
          <w:szCs w:val="20"/>
        </w:rPr>
      </w:pPr>
    </w:p>
    <w:p w14:paraId="0F05C21D" w14:textId="77777777" w:rsidR="00DC5736" w:rsidRDefault="00DC5736" w:rsidP="00DC5736">
      <w:pPr>
        <w:pStyle w:val="ListParagraph"/>
        <w:tabs>
          <w:tab w:val="left" w:pos="6521"/>
          <w:tab w:val="left" w:pos="8364"/>
        </w:tabs>
        <w:spacing w:after="120" w:line="240" w:lineRule="auto"/>
        <w:ind w:left="782"/>
        <w:contextualSpacing w:val="0"/>
        <w:rPr>
          <w:sz w:val="20"/>
          <w:szCs w:val="20"/>
        </w:rPr>
      </w:pPr>
    </w:p>
    <w:p w14:paraId="4324A2FC" w14:textId="77777777" w:rsidR="00DC5736" w:rsidRDefault="00DC5736" w:rsidP="00DC5736">
      <w:pPr>
        <w:pStyle w:val="ListParagraph"/>
        <w:tabs>
          <w:tab w:val="left" w:pos="6521"/>
          <w:tab w:val="left" w:pos="8364"/>
        </w:tabs>
        <w:spacing w:after="120" w:line="240" w:lineRule="auto"/>
        <w:ind w:left="782"/>
        <w:contextualSpacing w:val="0"/>
        <w:rPr>
          <w:sz w:val="20"/>
          <w:szCs w:val="20"/>
        </w:rPr>
      </w:pPr>
    </w:p>
    <w:p w14:paraId="4DF1DC1C" w14:textId="77777777" w:rsidR="00DC5736" w:rsidRDefault="00DC5736" w:rsidP="00DC5736">
      <w:pPr>
        <w:pStyle w:val="ListParagraph"/>
        <w:tabs>
          <w:tab w:val="left" w:pos="6521"/>
          <w:tab w:val="left" w:pos="8364"/>
        </w:tabs>
        <w:spacing w:after="120" w:line="240" w:lineRule="auto"/>
        <w:ind w:left="782"/>
        <w:contextualSpacing w:val="0"/>
        <w:rPr>
          <w:sz w:val="20"/>
          <w:szCs w:val="20"/>
        </w:rPr>
      </w:pPr>
    </w:p>
    <w:p w14:paraId="7647DA42" w14:textId="318D0620" w:rsidR="00DC5736" w:rsidRPr="00922DAF" w:rsidRDefault="00DC5736" w:rsidP="00DC5736">
      <w:pPr>
        <w:pStyle w:val="ListParagraph"/>
        <w:tabs>
          <w:tab w:val="left" w:pos="6521"/>
          <w:tab w:val="left" w:pos="8364"/>
        </w:tabs>
        <w:spacing w:after="120" w:line="240" w:lineRule="auto"/>
        <w:ind w:left="782"/>
        <w:contextualSpacing w:val="0"/>
        <w:rPr>
          <w:sz w:val="20"/>
          <w:szCs w:val="20"/>
        </w:rPr>
      </w:pPr>
      <w:r w:rsidRPr="00922DAF">
        <w:rPr>
          <w:sz w:val="20"/>
          <w:szCs w:val="20"/>
        </w:rPr>
        <w:t xml:space="preserve">Please List product name and date last used: </w:t>
      </w:r>
      <w:r>
        <w:rPr>
          <w:noProof/>
          <w:sz w:val="20"/>
          <w:szCs w:val="20"/>
        </w:rPr>
        <mc:AlternateContent>
          <mc:Choice Requires="wpg">
            <w:drawing>
              <wp:inline distT="0" distB="0" distL="0" distR="0" wp14:anchorId="38BADF3C" wp14:editId="7412E3A0">
                <wp:extent cx="3117215" cy="45085"/>
                <wp:effectExtent l="8890" t="0" r="7620" b="0"/>
                <wp:docPr id="1107988543" name="Group 19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7215" cy="45085"/>
                          <a:chOff x="0" y="0"/>
                          <a:chExt cx="15636" cy="91"/>
                        </a:xfrm>
                      </wpg:grpSpPr>
                      <wps:wsp>
                        <wps:cNvPr id="184326307" name="Shape 19152"/>
                        <wps:cNvSpPr>
                          <a:spLocks noChangeArrowheads="1"/>
                        </wps:cNvSpPr>
                        <wps:spPr bwMode="auto">
                          <a:xfrm>
                            <a:off x="0" y="0"/>
                            <a:ext cx="15636" cy="91"/>
                          </a:xfrm>
                          <a:custGeom>
                            <a:avLst/>
                            <a:gdLst>
                              <a:gd name="T0" fmla="*/ 0 w 1563624"/>
                              <a:gd name="T1" fmla="*/ 4573 h 9147"/>
                              <a:gd name="T2" fmla="*/ 1563624 w 1563624"/>
                              <a:gd name="T3" fmla="*/ 4573 h 9147"/>
                            </a:gdLst>
                            <a:ahLst/>
                            <a:cxnLst>
                              <a:cxn ang="0">
                                <a:pos x="T0" y="T1"/>
                              </a:cxn>
                              <a:cxn ang="0">
                                <a:pos x="T2" y="T3"/>
                              </a:cxn>
                            </a:cxnLst>
                            <a:rect l="0" t="0" r="r" b="b"/>
                            <a:pathLst>
                              <a:path w="1563624" h="9147">
                                <a:moveTo>
                                  <a:pt x="0" y="4573"/>
                                </a:moveTo>
                                <a:lnTo>
                                  <a:pt x="1563624"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04427BEE" id="Group 19153" o:spid="_x0000_s1026" style="width:245.45pt;height:3.55pt;mso-position-horizontal-relative:char;mso-position-vertical-relative:line" coordsize="156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">
                <v:shape id="Shape 19152" o:spid="_x0000_s1027" style="position:absolute;width:15636;height:91;visibility:visible;mso-wrap-style:square;v-text-anchor:top" coordsize="1563624,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" path="m,4573r1563624,e" filled="f" fillcolor="black" strokeweight=".25408mm">
                  <v:stroke miterlimit="1" joinstyle="miter"/>
                  <v:path o:connecttype="custom" o:connectlocs="0,45;15636,45" o:connectangles="0,0"/>
                </v:shape>
                <w10:anchorlock/>
              </v:group>
            </w:pict>
          </mc:Fallback>
        </mc:AlternateContent>
      </w:r>
    </w:p>
    <w:p w14:paraId="3D8D041F" w14:textId="77777777" w:rsidR="00DC5736" w:rsidRPr="00922DAF" w:rsidRDefault="00DC5736" w:rsidP="00DC5736">
      <w:pPr>
        <w:pStyle w:val="ListParagraph"/>
        <w:tabs>
          <w:tab w:val="left" w:pos="6521"/>
          <w:tab w:val="left" w:pos="8364"/>
        </w:tabs>
        <w:spacing w:after="120" w:line="240" w:lineRule="auto"/>
        <w:ind w:left="709"/>
        <w:contextualSpacing w:val="0"/>
        <w:rPr>
          <w:sz w:val="20"/>
          <w:szCs w:val="20"/>
        </w:rPr>
      </w:pPr>
      <w:r>
        <w:rPr>
          <w:noProof/>
          <w:sz w:val="20"/>
          <w:szCs w:val="20"/>
        </w:rPr>
        <mc:AlternateContent>
          <mc:Choice Requires="wpg">
            <w:drawing>
              <wp:inline distT="0" distB="0" distL="0" distR="0" wp14:anchorId="13B3615F" wp14:editId="63AB30E2">
                <wp:extent cx="5515610" cy="45085"/>
                <wp:effectExtent l="6350" t="0" r="12065" b="0"/>
                <wp:docPr id="876933279" name="Group 19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15610" cy="45085"/>
                          <a:chOff x="0" y="0"/>
                          <a:chExt cx="35814" cy="91"/>
                        </a:xfrm>
                      </wpg:grpSpPr>
                      <wps:wsp>
                        <wps:cNvPr id="1788579089" name="Shape 19154"/>
                        <wps:cNvSpPr>
                          <a:spLocks noChangeArrowheads="1"/>
                        </wps:cNvSpPr>
                        <wps:spPr bwMode="auto">
                          <a:xfrm>
                            <a:off x="0" y="0"/>
                            <a:ext cx="35814" cy="91"/>
                          </a:xfrm>
                          <a:custGeom>
                            <a:avLst/>
                            <a:gdLst>
                              <a:gd name="T0" fmla="*/ 0 w 3581400"/>
                              <a:gd name="T1" fmla="*/ 4573 h 9147"/>
                              <a:gd name="T2" fmla="*/ 3581400 w 3581400"/>
                              <a:gd name="T3" fmla="*/ 4573 h 9147"/>
                            </a:gdLst>
                            <a:ahLst/>
                            <a:cxnLst>
                              <a:cxn ang="0">
                                <a:pos x="T0" y="T1"/>
                              </a:cxn>
                              <a:cxn ang="0">
                                <a:pos x="T2" y="T3"/>
                              </a:cxn>
                            </a:cxnLst>
                            <a:rect l="0" t="0" r="r" b="b"/>
                            <a:pathLst>
                              <a:path w="3581400" h="9147">
                                <a:moveTo>
                                  <a:pt x="0" y="4573"/>
                                </a:moveTo>
                                <a:lnTo>
                                  <a:pt x="3581400"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EDA86A5" id="Group 19155" o:spid="_x0000_s1026" style="width:434.3pt;height:3.55pt;mso-position-horizontal-relative:char;mso-position-vertical-relative:line" coordsize="3581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">
                <v:shape id="Shape 19154" o:spid="_x0000_s1027" style="position:absolute;width:35814;height:91;visibility:visible;mso-wrap-style:square;v-text-anchor:top" coordsize="3581400,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" path="m,4573r3581400,e" filled="f" fillcolor="black" strokeweight=".25408mm">
                  <v:stroke miterlimit="1" joinstyle="miter"/>
                  <v:path o:connecttype="custom" o:connectlocs="0,45;35814,45" o:connectangles="0,0"/>
                </v:shape>
                <w10:anchorlock/>
              </v:group>
            </w:pict>
          </mc:Fallback>
        </mc:AlternateContent>
      </w:r>
    </w:p>
    <w:p w14:paraId="65E3F3B3" w14:textId="6A452843" w:rsidR="00DC5736" w:rsidRPr="00CF08B3" w:rsidRDefault="00DC5736" w:rsidP="00DC5736">
      <w:pPr>
        <w:pStyle w:val="ListParagraph"/>
        <w:numPr>
          <w:ilvl w:val="0"/>
          <w:numId w:val="1"/>
        </w:numPr>
        <w:tabs>
          <w:tab w:val="center" w:pos="3564"/>
          <w:tab w:val="left" w:pos="9498"/>
        </w:tabs>
        <w:spacing w:after="120" w:line="240" w:lineRule="auto"/>
        <w:ind w:hanging="782"/>
        <w:contextualSpacing w:val="0"/>
        <w:rPr>
          <w:sz w:val="20"/>
          <w:szCs w:val="20"/>
        </w:rPr>
      </w:pPr>
      <w:r w:rsidRPr="00922DAF">
        <w:rPr>
          <w:sz w:val="20"/>
          <w:szCs w:val="20"/>
        </w:rPr>
        <w:t>Do you have or have you ever had any permanent make-up, tattoos, implants, or fillers, including, but not limited to, coll</w:t>
      </w:r>
      <w:r>
        <w:rPr>
          <w:sz w:val="20"/>
          <w:szCs w:val="20"/>
        </w:rPr>
        <w:t>agen, autologous fat, Restylane</w:t>
      </w:r>
      <w:r>
        <w:rPr>
          <w:rFonts w:ascii="Helvetica" w:hAnsi="Helvetica" w:cs="Helvetica"/>
          <w:shd w:val="clear" w:color="auto" w:fill="FFFFFF"/>
        </w:rPr>
        <w:t>®</w:t>
      </w:r>
      <w:r w:rsidRPr="00922DAF">
        <w:rPr>
          <w:sz w:val="20"/>
          <w:szCs w:val="20"/>
        </w:rPr>
        <w:t xml:space="preserve">, etc.? </w:t>
      </w:r>
      <w:r>
        <w:rPr>
          <w:sz w:val="20"/>
          <w:szCs w:val="20"/>
        </w:rPr>
        <w:t xml:space="preserve">                                                                    </w:t>
      </w:r>
      <w:r>
        <w:rPr>
          <w:sz w:val="20"/>
          <w:szCs w:val="20"/>
        </w:rPr>
        <w:t xml:space="preserve"> </w:t>
      </w:r>
      <w:r>
        <w:rPr>
          <w:sz w:val="20"/>
          <w:szCs w:val="20"/>
        </w:rPr>
        <w:t xml:space="preserve">  </w:t>
      </w:r>
      <w:r w:rsidRPr="00922DAF">
        <w:rPr>
          <w:b/>
          <w:sz w:val="20"/>
          <w:szCs w:val="20"/>
        </w:rPr>
        <w:t>YES / NO</w:t>
      </w:r>
    </w:p>
    <w:p w14:paraId="376971F1" w14:textId="59CCDE08" w:rsidR="00DC5736" w:rsidRPr="00DC5736" w:rsidRDefault="00DC5736" w:rsidP="00DC5736">
      <w:pPr>
        <w:pStyle w:val="ListParagraph"/>
        <w:tabs>
          <w:tab w:val="left" w:pos="6521"/>
          <w:tab w:val="left" w:pos="8364"/>
        </w:tabs>
        <w:spacing w:after="120" w:line="240" w:lineRule="auto"/>
        <w:ind w:left="782"/>
        <w:contextualSpacing w:val="0"/>
        <w:rPr>
          <w:sz w:val="20"/>
          <w:szCs w:val="20"/>
        </w:rPr>
      </w:pPr>
      <w:r w:rsidRPr="00922DAF">
        <w:rPr>
          <w:sz w:val="20"/>
          <w:szCs w:val="20"/>
        </w:rPr>
        <w:t xml:space="preserve">If yes, please list locations on or in the body and dates: </w:t>
      </w:r>
      <w:r>
        <w:rPr>
          <w:sz w:val="20"/>
          <w:szCs w:val="20"/>
        </w:rPr>
        <w:tab/>
      </w:r>
      <w:r>
        <w:rPr>
          <w:sz w:val="20"/>
          <w:szCs w:val="20"/>
        </w:rPr>
        <w:tab/>
      </w:r>
      <w:r w:rsidR="005847A9" w:rsidRPr="00DC5736">
        <w:rPr>
          <w:b/>
          <w:sz w:val="20"/>
          <w:szCs w:val="20"/>
        </w:rPr>
        <w:t>YES / NO</w:t>
      </w:r>
      <w:r w:rsidR="005847A9" w:rsidRPr="00DC5736">
        <w:rPr>
          <w:sz w:val="20"/>
          <w:szCs w:val="20"/>
        </w:rPr>
        <w:t xml:space="preserve">       </w:t>
      </w:r>
    </w:p>
    <w:p w14:paraId="634506C9" w14:textId="77777777" w:rsidR="00DC5736" w:rsidRPr="00922DAF" w:rsidRDefault="00DC5736" w:rsidP="00DC5736">
      <w:pPr>
        <w:pStyle w:val="ListParagraph"/>
        <w:tabs>
          <w:tab w:val="left" w:pos="6521"/>
          <w:tab w:val="left" w:pos="8364"/>
        </w:tabs>
        <w:spacing w:after="120" w:line="240" w:lineRule="auto"/>
        <w:ind w:left="709"/>
        <w:contextualSpacing w:val="0"/>
        <w:rPr>
          <w:sz w:val="20"/>
          <w:szCs w:val="20"/>
        </w:rPr>
      </w:pPr>
      <w:r>
        <w:rPr>
          <w:noProof/>
          <w:sz w:val="20"/>
          <w:szCs w:val="20"/>
        </w:rPr>
        <mc:AlternateContent>
          <mc:Choice Requires="wpg">
            <w:drawing>
              <wp:inline distT="0" distB="0" distL="0" distR="0" wp14:anchorId="14E8240D" wp14:editId="28BBCBF5">
                <wp:extent cx="5488940" cy="45085"/>
                <wp:effectExtent l="6350" t="0" r="10160" b="0"/>
                <wp:docPr id="8057996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5488940" cy="45085"/>
                          <a:chOff x="0" y="0"/>
                          <a:chExt cx="35844" cy="91"/>
                        </a:xfrm>
                      </wpg:grpSpPr>
                      <wps:wsp>
                        <wps:cNvPr id="2007908326" name="Shape 19158"/>
                        <wps:cNvSpPr>
                          <a:spLocks noChangeArrowheads="1"/>
                        </wps:cNvSpPr>
                        <wps:spPr bwMode="auto">
                          <a:xfrm>
                            <a:off x="0" y="0"/>
                            <a:ext cx="35844" cy="91"/>
                          </a:xfrm>
                          <a:custGeom>
                            <a:avLst/>
                            <a:gdLst>
                              <a:gd name="T0" fmla="*/ 0 w 3584448"/>
                              <a:gd name="T1" fmla="*/ 4573 h 9147"/>
                              <a:gd name="T2" fmla="*/ 3584448 w 3584448"/>
                              <a:gd name="T3" fmla="*/ 4573 h 9147"/>
                            </a:gdLst>
                            <a:ahLst/>
                            <a:cxnLst>
                              <a:cxn ang="0">
                                <a:pos x="T0" y="T1"/>
                              </a:cxn>
                              <a:cxn ang="0">
                                <a:pos x="T2" y="T3"/>
                              </a:cxn>
                            </a:cxnLst>
                            <a:rect l="0" t="0" r="r" b="b"/>
                            <a:pathLst>
                              <a:path w="3584448" h="9147">
                                <a:moveTo>
                                  <a:pt x="0" y="4573"/>
                                </a:moveTo>
                                <a:lnTo>
                                  <a:pt x="3584448"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7E994797" id="Group 18" o:spid="_x0000_s1026" style="width:432.2pt;height:3.55pt;flip:y;mso-position-horizontal-relative:char;mso-position-vertical-relative:line" coordsize="358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">
                <v:shape id="Shape 19158" o:spid="_x0000_s1027" style="position:absolute;width:35844;height:91;visibility:visible;mso-wrap-style:square;v-text-anchor:top" coordsize="35844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" path="m,4573r3584448,e" filled="f" fillcolor="black" strokeweight=".25408mm">
                  <v:stroke miterlimit="1" joinstyle="miter"/>
                  <v:path o:connecttype="custom" o:connectlocs="0,45;35844,45" o:connectangles="0,0"/>
                </v:shape>
                <w10:anchorlock/>
              </v:group>
            </w:pict>
          </mc:Fallback>
        </mc:AlternateContent>
      </w:r>
    </w:p>
    <w:p w14:paraId="6A223DDC" w14:textId="7D0A9A68" w:rsidR="00DC5736" w:rsidRPr="00922DAF" w:rsidRDefault="00DC5736" w:rsidP="00DC5736">
      <w:pPr>
        <w:pStyle w:val="ListParagraph"/>
        <w:numPr>
          <w:ilvl w:val="0"/>
          <w:numId w:val="1"/>
        </w:numPr>
        <w:tabs>
          <w:tab w:val="center" w:pos="3914"/>
          <w:tab w:val="left" w:pos="6521"/>
          <w:tab w:val="left" w:pos="9639"/>
        </w:tabs>
        <w:spacing w:after="120" w:line="240" w:lineRule="auto"/>
        <w:ind w:hanging="782"/>
        <w:contextualSpacing w:val="0"/>
        <w:rPr>
          <w:sz w:val="20"/>
          <w:szCs w:val="20"/>
        </w:rPr>
      </w:pPr>
      <w:r w:rsidRPr="00922DAF">
        <w:rPr>
          <w:sz w:val="20"/>
          <w:szCs w:val="20"/>
        </w:rPr>
        <w:t>Do you have or have you ever had any Botulinum, such as Botox</w:t>
      </w:r>
      <w:r w:rsidRPr="00CF08B3">
        <w:rPr>
          <w:rFonts w:ascii="Helvetica" w:hAnsi="Helvetica" w:cs="Helvetica"/>
          <w:shd w:val="clear" w:color="auto" w:fill="FFFFFF"/>
        </w:rPr>
        <w:t xml:space="preserve"> </w:t>
      </w:r>
      <w:r>
        <w:rPr>
          <w:rFonts w:ascii="Helvetica" w:hAnsi="Helvetica" w:cs="Helvetica"/>
          <w:shd w:val="clear" w:color="auto" w:fill="FFFFFF"/>
        </w:rPr>
        <w:t xml:space="preserve">® </w:t>
      </w:r>
      <w:r w:rsidRPr="00922DAF">
        <w:rPr>
          <w:sz w:val="20"/>
          <w:szCs w:val="20"/>
        </w:rPr>
        <w:t>or Dysport</w:t>
      </w:r>
      <w:r w:rsidRPr="00CF08B3">
        <w:rPr>
          <w:rFonts w:ascii="Helvetica" w:hAnsi="Helvetica" w:cs="Helvetica"/>
          <w:shd w:val="clear" w:color="auto" w:fill="FFFFFF"/>
        </w:rPr>
        <w:t xml:space="preserve"> </w:t>
      </w:r>
      <w:proofErr w:type="gramStart"/>
      <w:r>
        <w:rPr>
          <w:rFonts w:ascii="Helvetica" w:hAnsi="Helvetica" w:cs="Helvetica"/>
          <w:shd w:val="clear" w:color="auto" w:fill="FFFFFF"/>
        </w:rPr>
        <w:t xml:space="preserve">® </w:t>
      </w:r>
      <w:r w:rsidRPr="00922DAF">
        <w:rPr>
          <w:sz w:val="20"/>
          <w:szCs w:val="20"/>
        </w:rPr>
        <w:t>?</w:t>
      </w:r>
      <w:proofErr w:type="gramEnd"/>
      <w:r w:rsidRPr="00922DAF">
        <w:rPr>
          <w:sz w:val="20"/>
          <w:szCs w:val="20"/>
        </w:rPr>
        <w:t xml:space="preserve"> </w:t>
      </w:r>
      <w:r>
        <w:rPr>
          <w:sz w:val="20"/>
          <w:szCs w:val="20"/>
        </w:rPr>
        <w:t xml:space="preserve">                    </w:t>
      </w:r>
      <w:r w:rsidRPr="00922DAF">
        <w:rPr>
          <w:b/>
          <w:sz w:val="20"/>
          <w:szCs w:val="20"/>
        </w:rPr>
        <w:t>YES / NO</w:t>
      </w:r>
    </w:p>
    <w:p w14:paraId="3EAC0FE4" w14:textId="77777777" w:rsidR="00DC5736" w:rsidRPr="00922DAF" w:rsidRDefault="00DC5736" w:rsidP="00DC5736">
      <w:pPr>
        <w:pStyle w:val="ListParagraph"/>
        <w:tabs>
          <w:tab w:val="left" w:pos="6521"/>
          <w:tab w:val="left" w:pos="8364"/>
        </w:tabs>
        <w:spacing w:after="120" w:line="240" w:lineRule="auto"/>
        <w:ind w:left="709" w:hanging="782"/>
        <w:contextualSpacing w:val="0"/>
        <w:rPr>
          <w:sz w:val="20"/>
          <w:szCs w:val="20"/>
        </w:rPr>
      </w:pPr>
      <w:r>
        <w:rPr>
          <w:sz w:val="20"/>
          <w:szCs w:val="20"/>
        </w:rPr>
        <w:tab/>
      </w:r>
      <w:r w:rsidRPr="00922DAF">
        <w:rPr>
          <w:sz w:val="20"/>
          <w:szCs w:val="20"/>
        </w:rPr>
        <w:t xml:space="preserve">If yes, please list locations on or in the body and dates: </w:t>
      </w:r>
      <w:r>
        <w:rPr>
          <w:noProof/>
          <w:sz w:val="20"/>
          <w:szCs w:val="20"/>
        </w:rPr>
        <mc:AlternateContent>
          <mc:Choice Requires="wpg">
            <w:drawing>
              <wp:inline distT="0" distB="0" distL="0" distR="0" wp14:anchorId="478C498C" wp14:editId="6BEE6E00">
                <wp:extent cx="2635885" cy="45085"/>
                <wp:effectExtent l="8890" t="0" r="12700" b="0"/>
                <wp:docPr id="66807044" name="Group 19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2635885" cy="45085"/>
                          <a:chOff x="0" y="0"/>
                          <a:chExt cx="35844" cy="91"/>
                        </a:xfrm>
                      </wpg:grpSpPr>
                      <wps:wsp>
                        <wps:cNvPr id="1239387951" name="Shape 19158"/>
                        <wps:cNvSpPr>
                          <a:spLocks noChangeArrowheads="1"/>
                        </wps:cNvSpPr>
                        <wps:spPr bwMode="auto">
                          <a:xfrm>
                            <a:off x="0" y="0"/>
                            <a:ext cx="35844" cy="91"/>
                          </a:xfrm>
                          <a:custGeom>
                            <a:avLst/>
                            <a:gdLst>
                              <a:gd name="T0" fmla="*/ 0 w 3584448"/>
                              <a:gd name="T1" fmla="*/ 4573 h 9147"/>
                              <a:gd name="T2" fmla="*/ 3584448 w 3584448"/>
                              <a:gd name="T3" fmla="*/ 4573 h 9147"/>
                            </a:gdLst>
                            <a:ahLst/>
                            <a:cxnLst>
                              <a:cxn ang="0">
                                <a:pos x="T0" y="T1"/>
                              </a:cxn>
                              <a:cxn ang="0">
                                <a:pos x="T2" y="T3"/>
                              </a:cxn>
                            </a:cxnLst>
                            <a:rect l="0" t="0" r="r" b="b"/>
                            <a:pathLst>
                              <a:path w="3584448" h="9147">
                                <a:moveTo>
                                  <a:pt x="0" y="4573"/>
                                </a:moveTo>
                                <a:lnTo>
                                  <a:pt x="3584448"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F38DD8A" id="Group 19159" o:spid="_x0000_s1026" style="width:207.55pt;height:3.55pt;flip:y;mso-position-horizontal-relative:char;mso-position-vertical-relative:line" coordsize="358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">
                <v:shape id="Shape 19158" o:spid="_x0000_s1027" style="position:absolute;width:35844;height:91;visibility:visible;mso-wrap-style:square;v-text-anchor:top" coordsize="35844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" path="m,4573r3584448,e" filled="f" fillcolor="black" strokeweight=".25408mm">
                  <v:stroke miterlimit="1" joinstyle="miter"/>
                  <v:path o:connecttype="custom" o:connectlocs="0,45;35844,45" o:connectangles="0,0"/>
                </v:shape>
                <w10:anchorlock/>
              </v:group>
            </w:pict>
          </mc:Fallback>
        </mc:AlternateContent>
      </w:r>
    </w:p>
    <w:p w14:paraId="69EA780A" w14:textId="77777777" w:rsidR="00DC5736" w:rsidRPr="00922DAF" w:rsidRDefault="00DC5736" w:rsidP="00DC5736">
      <w:pPr>
        <w:pStyle w:val="ListParagraph"/>
        <w:tabs>
          <w:tab w:val="left" w:pos="6521"/>
          <w:tab w:val="left" w:pos="8364"/>
        </w:tabs>
        <w:spacing w:after="120" w:line="240" w:lineRule="auto"/>
        <w:ind w:left="709"/>
        <w:contextualSpacing w:val="0"/>
        <w:rPr>
          <w:sz w:val="20"/>
          <w:szCs w:val="20"/>
        </w:rPr>
      </w:pPr>
      <w:r>
        <w:rPr>
          <w:noProof/>
          <w:sz w:val="20"/>
          <w:szCs w:val="20"/>
        </w:rPr>
        <mc:AlternateContent>
          <mc:Choice Requires="wpg">
            <w:drawing>
              <wp:inline distT="0" distB="0" distL="0" distR="0" wp14:anchorId="34FEF6A7" wp14:editId="344939DD">
                <wp:extent cx="5521325" cy="99060"/>
                <wp:effectExtent l="6350" t="0" r="6350" b="0"/>
                <wp:docPr id="1078917730" name="Group 19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1325" cy="99060"/>
                          <a:chOff x="0" y="0"/>
                          <a:chExt cx="35844" cy="91"/>
                        </a:xfrm>
                      </wpg:grpSpPr>
                      <wps:wsp>
                        <wps:cNvPr id="1076626202" name="Shape 19160"/>
                        <wps:cNvSpPr>
                          <a:spLocks noChangeArrowheads="1"/>
                        </wps:cNvSpPr>
                        <wps:spPr bwMode="auto">
                          <a:xfrm>
                            <a:off x="0" y="0"/>
                            <a:ext cx="35844" cy="91"/>
                          </a:xfrm>
                          <a:custGeom>
                            <a:avLst/>
                            <a:gdLst>
                              <a:gd name="T0" fmla="*/ 0 w 3584448"/>
                              <a:gd name="T1" fmla="*/ 4573 h 9147"/>
                              <a:gd name="T2" fmla="*/ 3584448 w 3584448"/>
                              <a:gd name="T3" fmla="*/ 4573 h 9147"/>
                            </a:gdLst>
                            <a:ahLst/>
                            <a:cxnLst>
                              <a:cxn ang="0">
                                <a:pos x="T0" y="T1"/>
                              </a:cxn>
                              <a:cxn ang="0">
                                <a:pos x="T2" y="T3"/>
                              </a:cxn>
                            </a:cxnLst>
                            <a:rect l="0" t="0" r="r" b="b"/>
                            <a:pathLst>
                              <a:path w="3584448" h="9147">
                                <a:moveTo>
                                  <a:pt x="0" y="4573"/>
                                </a:moveTo>
                                <a:lnTo>
                                  <a:pt x="3584448"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28311D9" id="Group 19161" o:spid="_x0000_s1026" style="width:434.75pt;height:7.8pt;mso-position-horizontal-relative:char;mso-position-vertical-relative:line" coordsize="358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">
                <v:shape id="Shape 19160" o:spid="_x0000_s1027" style="position:absolute;width:35844;height:91;visibility:visible;mso-wrap-style:square;v-text-anchor:top" coordsize="35844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" path="m,4573r3584448,e" filled="f" fillcolor="black" strokeweight=".25408mm">
                  <v:stroke miterlimit="1" joinstyle="miter"/>
                  <v:path o:connecttype="custom" o:connectlocs="0,45;35844,45" o:connectangles="0,0"/>
                </v:shape>
                <w10:anchorlock/>
              </v:group>
            </w:pict>
          </mc:Fallback>
        </mc:AlternateContent>
      </w:r>
    </w:p>
    <w:p w14:paraId="630C0C25" w14:textId="418F5F92" w:rsidR="00DC5736" w:rsidRPr="00922DAF" w:rsidRDefault="00DC5736" w:rsidP="00DC5736">
      <w:pPr>
        <w:pStyle w:val="ListParagraph"/>
        <w:numPr>
          <w:ilvl w:val="0"/>
          <w:numId w:val="1"/>
        </w:numPr>
        <w:tabs>
          <w:tab w:val="left" w:pos="6521"/>
          <w:tab w:val="left" w:pos="9498"/>
        </w:tabs>
        <w:spacing w:after="120" w:line="240" w:lineRule="auto"/>
        <w:ind w:hanging="782"/>
        <w:contextualSpacing w:val="0"/>
        <w:rPr>
          <w:sz w:val="20"/>
          <w:szCs w:val="20"/>
        </w:rPr>
      </w:pPr>
      <w:r>
        <w:rPr>
          <w:sz w:val="20"/>
          <w:szCs w:val="20"/>
        </w:rPr>
        <w:t>Have you taken Accutane</w:t>
      </w:r>
      <w:r w:rsidRPr="00922DAF">
        <w:rPr>
          <w:sz w:val="20"/>
          <w:szCs w:val="20"/>
        </w:rPr>
        <w:t xml:space="preserve"> </w:t>
      </w:r>
      <w:r>
        <w:rPr>
          <w:rFonts w:ascii="Helvetica" w:hAnsi="Helvetica" w:cs="Helvetica"/>
          <w:shd w:val="clear" w:color="auto" w:fill="FFFFFF"/>
        </w:rPr>
        <w:t>®</w:t>
      </w:r>
      <w:r w:rsidRPr="00922DAF">
        <w:rPr>
          <w:sz w:val="20"/>
          <w:szCs w:val="20"/>
        </w:rPr>
        <w:t xml:space="preserve"> (or products containing isotretinoin) in the last 12 months?</w:t>
      </w:r>
      <w:r>
        <w:rPr>
          <w:sz w:val="20"/>
          <w:szCs w:val="20"/>
        </w:rPr>
        <w:t xml:space="preserve">             </w:t>
      </w:r>
      <w:r>
        <w:rPr>
          <w:sz w:val="20"/>
          <w:szCs w:val="20"/>
        </w:rPr>
        <w:t xml:space="preserve"> </w:t>
      </w:r>
      <w:r>
        <w:rPr>
          <w:sz w:val="20"/>
          <w:szCs w:val="20"/>
        </w:rPr>
        <w:t xml:space="preserve">  </w:t>
      </w:r>
      <w:r w:rsidRPr="00922DAF">
        <w:rPr>
          <w:b/>
          <w:sz w:val="20"/>
          <w:szCs w:val="20"/>
        </w:rPr>
        <w:t>YES / NO</w:t>
      </w:r>
    </w:p>
    <w:p w14:paraId="603AD296" w14:textId="437E7A4D" w:rsidR="00DC5736" w:rsidRPr="00922DAF" w:rsidRDefault="00DC5736" w:rsidP="00DC5736">
      <w:pPr>
        <w:pStyle w:val="ListParagraph"/>
        <w:numPr>
          <w:ilvl w:val="0"/>
          <w:numId w:val="1"/>
        </w:numPr>
        <w:tabs>
          <w:tab w:val="center" w:pos="3509"/>
          <w:tab w:val="left" w:pos="6521"/>
          <w:tab w:val="left" w:pos="8364"/>
        </w:tabs>
        <w:spacing w:after="120" w:line="240" w:lineRule="auto"/>
        <w:ind w:hanging="782"/>
        <w:contextualSpacing w:val="0"/>
        <w:rPr>
          <w:sz w:val="20"/>
          <w:szCs w:val="20"/>
        </w:rPr>
      </w:pPr>
      <w:r w:rsidRPr="00922DAF">
        <w:rPr>
          <w:sz w:val="20"/>
          <w:szCs w:val="20"/>
        </w:rPr>
        <w:t>Have you taken Tretinoin (like Reti</w:t>
      </w:r>
      <w:r>
        <w:rPr>
          <w:sz w:val="20"/>
          <w:szCs w:val="20"/>
        </w:rPr>
        <w:t>n-A</w:t>
      </w:r>
      <w:r>
        <w:rPr>
          <w:rFonts w:ascii="Helvetica" w:hAnsi="Helvetica" w:cs="Helvetica"/>
          <w:shd w:val="clear" w:color="auto" w:fill="FFFFFF"/>
        </w:rPr>
        <w:t>®</w:t>
      </w:r>
      <w:r>
        <w:rPr>
          <w:sz w:val="20"/>
          <w:szCs w:val="20"/>
        </w:rPr>
        <w:t>, Renova</w:t>
      </w:r>
      <w:r>
        <w:rPr>
          <w:rFonts w:ascii="Helvetica" w:hAnsi="Helvetica" w:cs="Helvetica"/>
          <w:shd w:val="clear" w:color="auto" w:fill="FFFFFF"/>
        </w:rPr>
        <w:t>®</w:t>
      </w:r>
      <w:r w:rsidRPr="00922DAF">
        <w:rPr>
          <w:sz w:val="20"/>
          <w:szCs w:val="20"/>
        </w:rPr>
        <w:t>) in the last 6 months?</w:t>
      </w:r>
      <w:r>
        <w:rPr>
          <w:sz w:val="20"/>
          <w:szCs w:val="20"/>
        </w:rPr>
        <w:t xml:space="preserve">                                         </w:t>
      </w:r>
      <w:r>
        <w:rPr>
          <w:sz w:val="20"/>
          <w:szCs w:val="20"/>
        </w:rPr>
        <w:t xml:space="preserve"> </w:t>
      </w:r>
      <w:r>
        <w:rPr>
          <w:sz w:val="20"/>
          <w:szCs w:val="20"/>
        </w:rPr>
        <w:t xml:space="preserve"> </w:t>
      </w:r>
      <w:r w:rsidRPr="00922DAF">
        <w:rPr>
          <w:b/>
          <w:sz w:val="20"/>
          <w:szCs w:val="20"/>
        </w:rPr>
        <w:t>YES / NO</w:t>
      </w:r>
    </w:p>
    <w:p w14:paraId="1548CC52" w14:textId="70D67553" w:rsidR="00DC5736" w:rsidRPr="00DC5736" w:rsidRDefault="00DC5736" w:rsidP="00DC5736">
      <w:pPr>
        <w:pStyle w:val="ListParagraph"/>
        <w:numPr>
          <w:ilvl w:val="0"/>
          <w:numId w:val="1"/>
        </w:numPr>
        <w:tabs>
          <w:tab w:val="left" w:pos="6521"/>
          <w:tab w:val="left" w:pos="8364"/>
        </w:tabs>
        <w:spacing w:after="120" w:line="240" w:lineRule="auto"/>
        <w:ind w:hanging="782"/>
        <w:contextualSpacing w:val="0"/>
        <w:jc w:val="both"/>
        <w:rPr>
          <w:sz w:val="20"/>
          <w:szCs w:val="20"/>
        </w:rPr>
      </w:pPr>
      <w:r w:rsidRPr="00922DAF">
        <w:rPr>
          <w:sz w:val="20"/>
          <w:szCs w:val="20"/>
        </w:rPr>
        <w:t>Have you had any unprotected sun exposure, used tanning creams (including sunless tanning lotions) or tanning beds or lamps in the last 4-6 weeks?</w:t>
      </w:r>
      <w:r>
        <w:rPr>
          <w:sz w:val="20"/>
          <w:szCs w:val="20"/>
        </w:rPr>
        <w:t xml:space="preserve">                                                                                                </w:t>
      </w:r>
      <w:r w:rsidRPr="00922DAF">
        <w:rPr>
          <w:b/>
          <w:sz w:val="20"/>
          <w:szCs w:val="20"/>
        </w:rPr>
        <w:t>YES / NO</w:t>
      </w:r>
    </w:p>
    <w:p w14:paraId="24D32AA6" w14:textId="6551E2CA" w:rsidR="00DC5736" w:rsidRPr="00922DAF" w:rsidRDefault="00DC5736" w:rsidP="00DC5736">
      <w:pPr>
        <w:pStyle w:val="ListParagraph"/>
        <w:numPr>
          <w:ilvl w:val="0"/>
          <w:numId w:val="1"/>
        </w:numPr>
        <w:tabs>
          <w:tab w:val="center" w:pos="3914"/>
          <w:tab w:val="left" w:pos="6521"/>
          <w:tab w:val="left" w:pos="9639"/>
        </w:tabs>
        <w:spacing w:after="120" w:line="240" w:lineRule="auto"/>
        <w:ind w:hanging="782"/>
        <w:contextualSpacing w:val="0"/>
        <w:rPr>
          <w:sz w:val="20"/>
          <w:szCs w:val="20"/>
        </w:rPr>
      </w:pPr>
      <w:r w:rsidRPr="00922DAF">
        <w:rPr>
          <w:sz w:val="20"/>
          <w:szCs w:val="20"/>
        </w:rPr>
        <w:t>Do you have or have you ever had any Botulinum, such as Botox</w:t>
      </w:r>
      <w:r w:rsidRPr="00CF08B3">
        <w:rPr>
          <w:rFonts w:ascii="Helvetica" w:hAnsi="Helvetica" w:cs="Helvetica"/>
          <w:shd w:val="clear" w:color="auto" w:fill="FFFFFF"/>
        </w:rPr>
        <w:t xml:space="preserve"> </w:t>
      </w:r>
      <w:r>
        <w:rPr>
          <w:rFonts w:ascii="Helvetica" w:hAnsi="Helvetica" w:cs="Helvetica"/>
          <w:shd w:val="clear" w:color="auto" w:fill="FFFFFF"/>
        </w:rPr>
        <w:t xml:space="preserve">® </w:t>
      </w:r>
      <w:r w:rsidRPr="00922DAF">
        <w:rPr>
          <w:sz w:val="20"/>
          <w:szCs w:val="20"/>
        </w:rPr>
        <w:t>or Dysport</w:t>
      </w:r>
      <w:r w:rsidRPr="00CF08B3">
        <w:rPr>
          <w:rFonts w:ascii="Helvetica" w:hAnsi="Helvetica" w:cs="Helvetica"/>
          <w:shd w:val="clear" w:color="auto" w:fill="FFFFFF"/>
        </w:rPr>
        <w:t xml:space="preserve"> </w:t>
      </w:r>
      <w:proofErr w:type="gramStart"/>
      <w:r>
        <w:rPr>
          <w:rFonts w:ascii="Helvetica" w:hAnsi="Helvetica" w:cs="Helvetica"/>
          <w:shd w:val="clear" w:color="auto" w:fill="FFFFFF"/>
        </w:rPr>
        <w:t xml:space="preserve">® </w:t>
      </w:r>
      <w:r w:rsidRPr="00922DAF">
        <w:rPr>
          <w:sz w:val="20"/>
          <w:szCs w:val="20"/>
        </w:rPr>
        <w:t>?</w:t>
      </w:r>
      <w:proofErr w:type="gramEnd"/>
      <w:r w:rsidRPr="00922DAF">
        <w:rPr>
          <w:sz w:val="20"/>
          <w:szCs w:val="20"/>
        </w:rPr>
        <w:t xml:space="preserve"> </w:t>
      </w:r>
      <w:r>
        <w:rPr>
          <w:sz w:val="20"/>
          <w:szCs w:val="20"/>
        </w:rPr>
        <w:t xml:space="preserve">                        </w:t>
      </w:r>
      <w:r w:rsidRPr="00922DAF">
        <w:rPr>
          <w:b/>
          <w:sz w:val="20"/>
          <w:szCs w:val="20"/>
        </w:rPr>
        <w:t>YES / NO</w:t>
      </w:r>
    </w:p>
    <w:p w14:paraId="5417F95F" w14:textId="77777777" w:rsidR="00DC5736" w:rsidRPr="00922DAF" w:rsidRDefault="00DC5736" w:rsidP="00DC5736">
      <w:pPr>
        <w:pStyle w:val="ListParagraph"/>
        <w:tabs>
          <w:tab w:val="left" w:pos="6521"/>
          <w:tab w:val="left" w:pos="8364"/>
        </w:tabs>
        <w:spacing w:after="120" w:line="240" w:lineRule="auto"/>
        <w:ind w:left="709" w:hanging="782"/>
        <w:contextualSpacing w:val="0"/>
        <w:rPr>
          <w:sz w:val="20"/>
          <w:szCs w:val="20"/>
        </w:rPr>
      </w:pPr>
      <w:r>
        <w:rPr>
          <w:sz w:val="20"/>
          <w:szCs w:val="20"/>
        </w:rPr>
        <w:tab/>
      </w:r>
      <w:r w:rsidRPr="00922DAF">
        <w:rPr>
          <w:sz w:val="20"/>
          <w:szCs w:val="20"/>
        </w:rPr>
        <w:t xml:space="preserve">If yes, please list locations on or in the body and dates: </w:t>
      </w:r>
      <w:r>
        <w:rPr>
          <w:noProof/>
          <w:sz w:val="20"/>
          <w:szCs w:val="20"/>
        </w:rPr>
        <mc:AlternateContent>
          <mc:Choice Requires="wpg">
            <w:drawing>
              <wp:inline distT="0" distB="0" distL="0" distR="0" wp14:anchorId="1871B7F1" wp14:editId="5DAA5FE2">
                <wp:extent cx="2635885" cy="45085"/>
                <wp:effectExtent l="8890" t="0" r="12700" b="0"/>
                <wp:docPr id="2145139305" name="Group 19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2635885" cy="45085"/>
                          <a:chOff x="0" y="0"/>
                          <a:chExt cx="35844" cy="91"/>
                        </a:xfrm>
                      </wpg:grpSpPr>
                      <wps:wsp>
                        <wps:cNvPr id="171542084" name="Shape 19158"/>
                        <wps:cNvSpPr>
                          <a:spLocks noChangeArrowheads="1"/>
                        </wps:cNvSpPr>
                        <wps:spPr bwMode="auto">
                          <a:xfrm>
                            <a:off x="0" y="0"/>
                            <a:ext cx="35844" cy="91"/>
                          </a:xfrm>
                          <a:custGeom>
                            <a:avLst/>
                            <a:gdLst>
                              <a:gd name="T0" fmla="*/ 0 w 3584448"/>
                              <a:gd name="T1" fmla="*/ 4573 h 9147"/>
                              <a:gd name="T2" fmla="*/ 3584448 w 3584448"/>
                              <a:gd name="T3" fmla="*/ 4573 h 9147"/>
                            </a:gdLst>
                            <a:ahLst/>
                            <a:cxnLst>
                              <a:cxn ang="0">
                                <a:pos x="T0" y="T1"/>
                              </a:cxn>
                              <a:cxn ang="0">
                                <a:pos x="T2" y="T3"/>
                              </a:cxn>
                            </a:cxnLst>
                            <a:rect l="0" t="0" r="r" b="b"/>
                            <a:pathLst>
                              <a:path w="3584448" h="9147">
                                <a:moveTo>
                                  <a:pt x="0" y="4573"/>
                                </a:moveTo>
                                <a:lnTo>
                                  <a:pt x="3584448"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18982303" id="Group 19159" o:spid="_x0000_s1026" style="width:207.55pt;height:3.55pt;flip:y;mso-position-horizontal-relative:char;mso-position-vertical-relative:line" coordsize="358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">
                <v:shape id="Shape 19158" o:spid="_x0000_s1027" style="position:absolute;width:35844;height:91;visibility:visible;mso-wrap-style:square;v-text-anchor:top" coordsize="35844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" path="m,4573r3584448,e" filled="f" fillcolor="black" strokeweight=".25408mm">
                  <v:stroke miterlimit="1" joinstyle="miter"/>
                  <v:path o:connecttype="custom" o:connectlocs="0,45;35844,45" o:connectangles="0,0"/>
                </v:shape>
                <w10:anchorlock/>
              </v:group>
            </w:pict>
          </mc:Fallback>
        </mc:AlternateContent>
      </w:r>
    </w:p>
    <w:p w14:paraId="36C68DE6" w14:textId="77777777" w:rsidR="00DC5736" w:rsidRPr="00922DAF" w:rsidRDefault="00DC5736" w:rsidP="00DC5736">
      <w:pPr>
        <w:pStyle w:val="ListParagraph"/>
        <w:tabs>
          <w:tab w:val="left" w:pos="6521"/>
          <w:tab w:val="left" w:pos="8364"/>
        </w:tabs>
        <w:spacing w:after="120" w:line="240" w:lineRule="auto"/>
        <w:ind w:left="709"/>
        <w:contextualSpacing w:val="0"/>
        <w:rPr>
          <w:sz w:val="20"/>
          <w:szCs w:val="20"/>
        </w:rPr>
      </w:pPr>
      <w:r>
        <w:rPr>
          <w:noProof/>
          <w:sz w:val="20"/>
          <w:szCs w:val="20"/>
        </w:rPr>
        <mc:AlternateContent>
          <mc:Choice Requires="wpg">
            <w:drawing>
              <wp:inline distT="0" distB="0" distL="0" distR="0" wp14:anchorId="6C2D37F1" wp14:editId="1DC80666">
                <wp:extent cx="5521325" cy="99060"/>
                <wp:effectExtent l="6350" t="0" r="6350" b="0"/>
                <wp:docPr id="2143117721" name="Group 19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21325" cy="99060"/>
                          <a:chOff x="0" y="0"/>
                          <a:chExt cx="35844" cy="91"/>
                        </a:xfrm>
                      </wpg:grpSpPr>
                      <wps:wsp>
                        <wps:cNvPr id="653632679" name="Shape 19160"/>
                        <wps:cNvSpPr>
                          <a:spLocks noChangeArrowheads="1"/>
                        </wps:cNvSpPr>
                        <wps:spPr bwMode="auto">
                          <a:xfrm>
                            <a:off x="0" y="0"/>
                            <a:ext cx="35844" cy="91"/>
                          </a:xfrm>
                          <a:custGeom>
                            <a:avLst/>
                            <a:gdLst>
                              <a:gd name="T0" fmla="*/ 0 w 3584448"/>
                              <a:gd name="T1" fmla="*/ 4573 h 9147"/>
                              <a:gd name="T2" fmla="*/ 3584448 w 3584448"/>
                              <a:gd name="T3" fmla="*/ 4573 h 9147"/>
                            </a:gdLst>
                            <a:ahLst/>
                            <a:cxnLst>
                              <a:cxn ang="0">
                                <a:pos x="T0" y="T1"/>
                              </a:cxn>
                              <a:cxn ang="0">
                                <a:pos x="T2" y="T3"/>
                              </a:cxn>
                            </a:cxnLst>
                            <a:rect l="0" t="0" r="r" b="b"/>
                            <a:pathLst>
                              <a:path w="3584448" h="9147">
                                <a:moveTo>
                                  <a:pt x="0" y="4573"/>
                                </a:moveTo>
                                <a:lnTo>
                                  <a:pt x="3584448"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3B3AD083" id="Group 19161" o:spid="_x0000_s1026" style="width:434.75pt;height:7.8pt;mso-position-horizontal-relative:char;mso-position-vertical-relative:line" coordsize="35844,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">
                <v:shape id="Shape 19160" o:spid="_x0000_s1027" style="position:absolute;width:35844;height:91;visibility:visible;mso-wrap-style:square;v-text-anchor:top" coordsize="3584448,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" path="m,4573r3584448,e" filled="f" fillcolor="black" strokeweight=".25408mm">
                  <v:stroke miterlimit="1" joinstyle="miter"/>
                  <v:path o:connecttype="custom" o:connectlocs="0,45;35844,45" o:connectangles="0,0"/>
                </v:shape>
                <w10:anchorlock/>
              </v:group>
            </w:pict>
          </mc:Fallback>
        </mc:AlternateContent>
      </w:r>
    </w:p>
    <w:p w14:paraId="7A3E88F8" w14:textId="6F089441" w:rsidR="00DC5736" w:rsidRPr="00922DAF" w:rsidRDefault="00DC5736" w:rsidP="00DC5736">
      <w:pPr>
        <w:pStyle w:val="ListParagraph"/>
        <w:numPr>
          <w:ilvl w:val="0"/>
          <w:numId w:val="1"/>
        </w:numPr>
        <w:tabs>
          <w:tab w:val="left" w:pos="6521"/>
          <w:tab w:val="left" w:pos="9498"/>
        </w:tabs>
        <w:spacing w:after="120" w:line="240" w:lineRule="auto"/>
        <w:ind w:hanging="782"/>
        <w:contextualSpacing w:val="0"/>
        <w:rPr>
          <w:sz w:val="20"/>
          <w:szCs w:val="20"/>
        </w:rPr>
      </w:pPr>
      <w:r>
        <w:rPr>
          <w:sz w:val="20"/>
          <w:szCs w:val="20"/>
        </w:rPr>
        <w:t>Have you taken Accutane</w:t>
      </w:r>
      <w:r w:rsidRPr="00922DAF">
        <w:rPr>
          <w:sz w:val="20"/>
          <w:szCs w:val="20"/>
        </w:rPr>
        <w:t xml:space="preserve"> </w:t>
      </w:r>
      <w:r>
        <w:rPr>
          <w:rFonts w:ascii="Helvetica" w:hAnsi="Helvetica" w:cs="Helvetica"/>
          <w:shd w:val="clear" w:color="auto" w:fill="FFFFFF"/>
        </w:rPr>
        <w:t>®</w:t>
      </w:r>
      <w:r w:rsidRPr="00922DAF">
        <w:rPr>
          <w:sz w:val="20"/>
          <w:szCs w:val="20"/>
        </w:rPr>
        <w:t xml:space="preserve"> (or products containing isotretinoin) in the last 12 months?</w:t>
      </w:r>
      <w:r>
        <w:rPr>
          <w:sz w:val="20"/>
          <w:szCs w:val="20"/>
        </w:rPr>
        <w:t xml:space="preserve">                </w:t>
      </w:r>
      <w:r w:rsidRPr="00922DAF">
        <w:rPr>
          <w:b/>
          <w:sz w:val="20"/>
          <w:szCs w:val="20"/>
        </w:rPr>
        <w:t>YES / NO</w:t>
      </w:r>
    </w:p>
    <w:p w14:paraId="4C1978D2" w14:textId="22D8A521" w:rsidR="00DC5736" w:rsidRPr="00922DAF" w:rsidRDefault="00DC5736" w:rsidP="00DC5736">
      <w:pPr>
        <w:pStyle w:val="ListParagraph"/>
        <w:numPr>
          <w:ilvl w:val="0"/>
          <w:numId w:val="1"/>
        </w:numPr>
        <w:tabs>
          <w:tab w:val="center" w:pos="3509"/>
          <w:tab w:val="left" w:pos="6521"/>
          <w:tab w:val="left" w:pos="8364"/>
        </w:tabs>
        <w:spacing w:after="120" w:line="240" w:lineRule="auto"/>
        <w:ind w:hanging="782"/>
        <w:contextualSpacing w:val="0"/>
        <w:rPr>
          <w:sz w:val="20"/>
          <w:szCs w:val="20"/>
        </w:rPr>
      </w:pPr>
      <w:r w:rsidRPr="00922DAF">
        <w:rPr>
          <w:sz w:val="20"/>
          <w:szCs w:val="20"/>
        </w:rPr>
        <w:t>Have you taken Tretinoin (like Reti</w:t>
      </w:r>
      <w:r>
        <w:rPr>
          <w:sz w:val="20"/>
          <w:szCs w:val="20"/>
        </w:rPr>
        <w:t>n-A</w:t>
      </w:r>
      <w:r>
        <w:rPr>
          <w:rFonts w:ascii="Helvetica" w:hAnsi="Helvetica" w:cs="Helvetica"/>
          <w:shd w:val="clear" w:color="auto" w:fill="FFFFFF"/>
        </w:rPr>
        <w:t>®</w:t>
      </w:r>
      <w:r>
        <w:rPr>
          <w:sz w:val="20"/>
          <w:szCs w:val="20"/>
        </w:rPr>
        <w:t>, Renova</w:t>
      </w:r>
      <w:r>
        <w:rPr>
          <w:rFonts w:ascii="Helvetica" w:hAnsi="Helvetica" w:cs="Helvetica"/>
          <w:shd w:val="clear" w:color="auto" w:fill="FFFFFF"/>
        </w:rPr>
        <w:t>®</w:t>
      </w:r>
      <w:r w:rsidRPr="00922DAF">
        <w:rPr>
          <w:sz w:val="20"/>
          <w:szCs w:val="20"/>
        </w:rPr>
        <w:t>) in the last 6 months?</w:t>
      </w:r>
      <w:r>
        <w:rPr>
          <w:sz w:val="20"/>
          <w:szCs w:val="20"/>
        </w:rPr>
        <w:t xml:space="preserve">                                           </w:t>
      </w:r>
      <w:r w:rsidRPr="00922DAF">
        <w:rPr>
          <w:b/>
          <w:sz w:val="20"/>
          <w:szCs w:val="20"/>
        </w:rPr>
        <w:t>YES / NO</w:t>
      </w:r>
    </w:p>
    <w:p w14:paraId="083CEB55" w14:textId="77777777" w:rsidR="00DC5736" w:rsidRDefault="00DC5736" w:rsidP="00DC5736">
      <w:pPr>
        <w:pStyle w:val="ListParagraph"/>
        <w:numPr>
          <w:ilvl w:val="0"/>
          <w:numId w:val="1"/>
        </w:numPr>
        <w:tabs>
          <w:tab w:val="left" w:pos="6521"/>
          <w:tab w:val="left" w:pos="8364"/>
        </w:tabs>
        <w:spacing w:after="120" w:line="240" w:lineRule="auto"/>
        <w:ind w:hanging="782"/>
        <w:contextualSpacing w:val="0"/>
        <w:jc w:val="both"/>
        <w:rPr>
          <w:sz w:val="20"/>
          <w:szCs w:val="20"/>
        </w:rPr>
      </w:pPr>
      <w:r w:rsidRPr="00922DAF">
        <w:rPr>
          <w:sz w:val="20"/>
          <w:szCs w:val="20"/>
        </w:rPr>
        <w:t>Have you had any unprotected sun exposure, used tanning creams (including sunless tanning lotions) or tanning beds or lamps in the last 4-6 weeks?</w:t>
      </w:r>
      <w:r>
        <w:rPr>
          <w:sz w:val="20"/>
          <w:szCs w:val="20"/>
        </w:rPr>
        <w:t xml:space="preserve">                                                                                                </w:t>
      </w:r>
      <w:r w:rsidRPr="00922DAF">
        <w:rPr>
          <w:b/>
          <w:sz w:val="20"/>
          <w:szCs w:val="20"/>
        </w:rPr>
        <w:t>YES / NO</w:t>
      </w:r>
    </w:p>
    <w:p w14:paraId="241CC398" w14:textId="77777777" w:rsidR="00DC5736" w:rsidRPr="00D760E5" w:rsidRDefault="00DC5736" w:rsidP="00DC5736">
      <w:pPr>
        <w:pStyle w:val="ListParagraph"/>
        <w:tabs>
          <w:tab w:val="left" w:pos="6521"/>
          <w:tab w:val="left" w:pos="8364"/>
        </w:tabs>
        <w:spacing w:after="120" w:line="240" w:lineRule="auto"/>
        <w:ind w:left="782"/>
        <w:contextualSpacing w:val="0"/>
        <w:jc w:val="both"/>
        <w:rPr>
          <w:sz w:val="16"/>
          <w:szCs w:val="16"/>
        </w:rPr>
      </w:pPr>
    </w:p>
    <w:p w14:paraId="7E885C08" w14:textId="6C43B209" w:rsidR="00DC5736" w:rsidRPr="00922DAF" w:rsidRDefault="00DC5736" w:rsidP="00DC5736">
      <w:pPr>
        <w:spacing w:after="120" w:line="240" w:lineRule="auto"/>
        <w:ind w:left="709" w:hanging="10"/>
        <w:jc w:val="both"/>
        <w:rPr>
          <w:sz w:val="20"/>
          <w:szCs w:val="20"/>
        </w:rPr>
      </w:pPr>
    </w:p>
    <w:p w14:paraId="51DED000" w14:textId="503F997D" w:rsidR="005847A9" w:rsidRPr="00DC5736" w:rsidRDefault="005847A9" w:rsidP="00DC5736">
      <w:pPr>
        <w:pStyle w:val="ListParagraph"/>
        <w:tabs>
          <w:tab w:val="right" w:pos="9072"/>
        </w:tabs>
        <w:spacing w:after="80" w:line="265" w:lineRule="auto"/>
        <w:ind w:left="709" w:right="-15"/>
        <w:rPr>
          <w:b/>
          <w:sz w:val="20"/>
          <w:szCs w:val="20"/>
        </w:rPr>
        <w:sectPr w:rsidR="005847A9" w:rsidRPr="00DC5736" w:rsidSect="005847A9">
          <w:headerReference w:type="default" r:id="rId14"/>
          <w:footerReference w:type="even" r:id="rId15"/>
          <w:footerReference w:type="default" r:id="rId16"/>
          <w:footerReference w:type="first" r:id="rId17"/>
          <w:pgSz w:w="12240" w:h="15840"/>
          <w:pgMar w:top="831" w:right="1183" w:bottom="1418" w:left="1701" w:header="720" w:footer="898" w:gutter="0"/>
          <w:cols w:space="720"/>
        </w:sectPr>
      </w:pPr>
      <w:r>
        <w:rPr>
          <w:sz w:val="20"/>
          <w:szCs w:val="20"/>
        </w:rPr>
        <w:t xml:space="preserve">                                                                                                                                                     </w:t>
      </w:r>
    </w:p>
    <w:p w14:paraId="57FCC338" w14:textId="77777777" w:rsidR="00DC5736" w:rsidRDefault="00DC5736" w:rsidP="005847A9">
      <w:pPr>
        <w:spacing w:after="90"/>
        <w:ind w:left="14" w:hanging="10"/>
        <w:rPr>
          <w:rFonts w:asciiTheme="minorHAnsi" w:hAnsiTheme="minorHAnsi" w:cstheme="minorHAnsi"/>
          <w:szCs w:val="22"/>
        </w:rPr>
      </w:pPr>
    </w:p>
    <w:p w14:paraId="4B31524B" w14:textId="77777777" w:rsidR="00DC5736" w:rsidRDefault="00DC5736" w:rsidP="005847A9">
      <w:pPr>
        <w:spacing w:after="90"/>
        <w:ind w:left="14" w:hanging="10"/>
        <w:rPr>
          <w:rFonts w:asciiTheme="minorHAnsi" w:hAnsiTheme="minorHAnsi" w:cstheme="minorHAnsi"/>
          <w:szCs w:val="22"/>
        </w:rPr>
      </w:pPr>
    </w:p>
    <w:p w14:paraId="26E2A1A6" w14:textId="77777777" w:rsidR="00DC5736" w:rsidRDefault="00DC5736" w:rsidP="005847A9">
      <w:pPr>
        <w:spacing w:after="90"/>
        <w:ind w:left="14" w:hanging="10"/>
        <w:rPr>
          <w:rFonts w:asciiTheme="minorHAnsi" w:hAnsiTheme="minorHAnsi" w:cstheme="minorHAnsi"/>
          <w:szCs w:val="22"/>
        </w:rPr>
      </w:pPr>
    </w:p>
    <w:p w14:paraId="5E7E6A2D" w14:textId="6AB353C9" w:rsidR="00DC5736" w:rsidRDefault="00DC5736" w:rsidP="002A523C">
      <w:pPr>
        <w:spacing w:after="90"/>
        <w:rPr>
          <w:rFonts w:asciiTheme="minorHAnsi" w:hAnsiTheme="minorHAnsi" w:cstheme="minorHAnsi"/>
          <w:szCs w:val="22"/>
        </w:rPr>
      </w:pPr>
    </w:p>
    <w:p w14:paraId="58D3BBCD" w14:textId="050D91A7" w:rsidR="005847A9" w:rsidRPr="002A523C" w:rsidRDefault="002A523C" w:rsidP="00DC5736">
      <w:pPr>
        <w:spacing w:after="90"/>
        <w:ind w:left="2174" w:firstLine="706"/>
        <w:rPr>
          <w:rFonts w:asciiTheme="minorHAnsi" w:hAnsiTheme="minorHAnsi" w:cstheme="minorHAnsi"/>
          <w:b/>
          <w:bCs/>
          <w:szCs w:val="22"/>
        </w:rPr>
      </w:pPr>
      <w:r>
        <w:rPr>
          <w:rFonts w:asciiTheme="minorHAnsi" w:hAnsiTheme="minorHAnsi" w:cstheme="minorHAnsi"/>
          <w:szCs w:val="22"/>
        </w:rPr>
        <w:t xml:space="preserve">    </w:t>
      </w:r>
      <w:r w:rsidRPr="002A523C">
        <w:rPr>
          <w:rFonts w:asciiTheme="minorHAnsi" w:hAnsiTheme="minorHAnsi" w:cstheme="minorHAnsi"/>
          <w:b/>
          <w:bCs/>
          <w:szCs w:val="22"/>
        </w:rPr>
        <w:tab/>
      </w:r>
      <w:r w:rsidR="005847A9" w:rsidRPr="002A523C">
        <w:rPr>
          <w:rFonts w:asciiTheme="minorHAnsi" w:hAnsiTheme="minorHAnsi" w:cstheme="minorHAnsi"/>
          <w:b/>
          <w:bCs/>
          <w:szCs w:val="22"/>
        </w:rPr>
        <w:t>INFORMED CONSENT</w:t>
      </w:r>
    </w:p>
    <w:p w14:paraId="77C0B886" w14:textId="77777777" w:rsidR="00DC5736" w:rsidRPr="00D760E5" w:rsidRDefault="00DC5736" w:rsidP="00DC5736">
      <w:pPr>
        <w:spacing w:after="90"/>
        <w:ind w:left="2174" w:firstLine="706"/>
        <w:rPr>
          <w:rFonts w:asciiTheme="minorHAnsi" w:hAnsiTheme="minorHAnsi" w:cstheme="minorHAnsi"/>
          <w:szCs w:val="22"/>
        </w:rPr>
      </w:pPr>
    </w:p>
    <w:p w14:paraId="4DD87B2B" w14:textId="77777777" w:rsidR="005847A9" w:rsidRDefault="005847A9" w:rsidP="005847A9">
      <w:pPr>
        <w:spacing w:after="26" w:line="248" w:lineRule="auto"/>
        <w:ind w:right="172" w:hanging="5"/>
        <w:jc w:val="both"/>
        <w:rPr>
          <w:rFonts w:asciiTheme="minorHAnsi" w:eastAsia="Times New Roman" w:hAnsiTheme="minorHAnsi" w:cstheme="minorHAnsi"/>
          <w:szCs w:val="22"/>
        </w:rPr>
      </w:pPr>
      <w:r w:rsidRPr="00D760E5">
        <w:rPr>
          <w:rFonts w:asciiTheme="minorHAnsi" w:eastAsia="Times New Roman" w:hAnsiTheme="minorHAnsi" w:cstheme="minorHAnsi"/>
          <w:szCs w:val="22"/>
        </w:rPr>
        <w:t>I request and authorize</w:t>
      </w:r>
      <w:r>
        <w:rPr>
          <w:rFonts w:asciiTheme="minorHAnsi" w:hAnsiTheme="minorHAnsi" w:cstheme="minorHAnsi"/>
          <w:noProof/>
          <w:szCs w:val="22"/>
        </w:rPr>
        <mc:AlternateContent>
          <mc:Choice Requires="wpg">
            <w:drawing>
              <wp:inline distT="0" distB="0" distL="0" distR="0" wp14:anchorId="547FA766" wp14:editId="4045DF34">
                <wp:extent cx="2371090" cy="6350"/>
                <wp:effectExtent l="5080" t="6350" r="5080" b="6350"/>
                <wp:docPr id="1823607458" name="Group 19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1090" cy="6350"/>
                          <a:chOff x="0" y="0"/>
                          <a:chExt cx="23713" cy="60"/>
                        </a:xfrm>
                      </wpg:grpSpPr>
                      <wps:wsp>
                        <wps:cNvPr id="429058310" name="Shape 19164"/>
                        <wps:cNvSpPr>
                          <a:spLocks noChangeArrowheads="1"/>
                        </wps:cNvSpPr>
                        <wps:spPr bwMode="auto">
                          <a:xfrm>
                            <a:off x="0" y="0"/>
                            <a:ext cx="23713" cy="60"/>
                          </a:xfrm>
                          <a:custGeom>
                            <a:avLst/>
                            <a:gdLst>
                              <a:gd name="T0" fmla="*/ 0 w 2371344"/>
                              <a:gd name="T1" fmla="*/ 3049 h 6098"/>
                              <a:gd name="T2" fmla="*/ 2371344 w 2371344"/>
                              <a:gd name="T3" fmla="*/ 3049 h 6098"/>
                            </a:gdLst>
                            <a:ahLst/>
                            <a:cxnLst>
                              <a:cxn ang="0">
                                <a:pos x="T0" y="T1"/>
                              </a:cxn>
                              <a:cxn ang="0">
                                <a:pos x="T2" y="T3"/>
                              </a:cxn>
                            </a:cxnLst>
                            <a:rect l="0" t="0" r="r" b="b"/>
                            <a:pathLst>
                              <a:path w="2371344" h="6098">
                                <a:moveTo>
                                  <a:pt x="0" y="3049"/>
                                </a:moveTo>
                                <a:lnTo>
                                  <a:pt x="2371344"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41C131FE" id="Group 19165" o:spid="_x0000_s1026" style="width:186.7pt;height:.5pt;mso-position-horizontal-relative:char;mso-position-vertical-relative:line" coordsize="2371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">
                <v:shape id="Shape 19164" o:spid="_x0000_s1027" style="position:absolute;width:23713;height:60;visibility:visible;mso-wrap-style:square;v-text-anchor:top" coordsize="2371344,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" path="m,3049r2371344,e" filled="f" fillcolor="black" strokeweight=".16939mm">
                  <v:stroke miterlimit="1" joinstyle="miter"/>
                  <v:path o:connecttype="custom" o:connectlocs="0,30;23713,30" o:connectangles="0,0"/>
                </v:shape>
                <w10:anchorlock/>
              </v:group>
            </w:pict>
          </mc:Fallback>
        </mc:AlternateContent>
      </w:r>
      <w:r w:rsidRPr="00D760E5">
        <w:rPr>
          <w:rFonts w:asciiTheme="minorHAnsi" w:eastAsia="Times New Roman" w:hAnsiTheme="minorHAnsi" w:cstheme="minorHAnsi"/>
          <w:szCs w:val="22"/>
        </w:rPr>
        <w:t xml:space="preserve"> </w:t>
      </w:r>
      <w:r>
        <w:rPr>
          <w:rFonts w:asciiTheme="minorHAnsi" w:eastAsia="Times New Roman" w:hAnsiTheme="minorHAnsi" w:cstheme="minorHAnsi"/>
          <w:szCs w:val="22"/>
        </w:rPr>
        <w:t xml:space="preserve"> </w:t>
      </w:r>
      <w:r w:rsidRPr="00D760E5">
        <w:rPr>
          <w:rFonts w:asciiTheme="minorHAnsi" w:eastAsia="Times New Roman" w:hAnsiTheme="minorHAnsi" w:cstheme="minorHAnsi"/>
          <w:szCs w:val="22"/>
        </w:rPr>
        <w:t>or a designated, licensed healthcare professional, using the LUTRONIC XERF, to perform a procedure on me known as:</w:t>
      </w:r>
    </w:p>
    <w:p w14:paraId="04F9F658" w14:textId="77777777" w:rsidR="005847A9" w:rsidRPr="00D760E5" w:rsidRDefault="005847A9" w:rsidP="005847A9">
      <w:pPr>
        <w:spacing w:after="26" w:line="248" w:lineRule="auto"/>
        <w:ind w:right="172" w:hanging="5"/>
        <w:jc w:val="both"/>
        <w:rPr>
          <w:rFonts w:asciiTheme="minorHAnsi" w:hAnsiTheme="minorHAnsi" w:cstheme="minorHAnsi"/>
          <w:szCs w:val="22"/>
        </w:rPr>
      </w:pPr>
    </w:p>
    <w:p w14:paraId="046C39A8" w14:textId="77777777" w:rsidR="005847A9" w:rsidRPr="00D760E5" w:rsidRDefault="005847A9" w:rsidP="005847A9">
      <w:pPr>
        <w:spacing w:after="153"/>
        <w:rPr>
          <w:rFonts w:asciiTheme="minorHAnsi" w:hAnsiTheme="minorHAnsi" w:cstheme="minorHAnsi"/>
          <w:szCs w:val="22"/>
        </w:rPr>
      </w:pPr>
      <w:r>
        <w:rPr>
          <w:rFonts w:asciiTheme="minorHAnsi" w:hAnsiTheme="minorHAnsi" w:cstheme="minorHAnsi"/>
          <w:noProof/>
          <w:szCs w:val="22"/>
        </w:rPr>
        <mc:AlternateContent>
          <mc:Choice Requires="wpg">
            <w:drawing>
              <wp:inline distT="0" distB="0" distL="0" distR="0" wp14:anchorId="53909DFD" wp14:editId="6E09D36A">
                <wp:extent cx="6035040" cy="45085"/>
                <wp:effectExtent l="13335" t="0" r="9525" b="0"/>
                <wp:docPr id="1127588040" name="Group 19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035040" cy="45085"/>
                          <a:chOff x="0" y="0"/>
                          <a:chExt cx="49499" cy="30"/>
                        </a:xfrm>
                      </wpg:grpSpPr>
                      <wps:wsp>
                        <wps:cNvPr id="2069887926" name="Shape 19166"/>
                        <wps:cNvSpPr>
                          <a:spLocks noChangeArrowheads="1"/>
                        </wps:cNvSpPr>
                        <wps:spPr bwMode="auto">
                          <a:xfrm>
                            <a:off x="0" y="0"/>
                            <a:ext cx="49499" cy="30"/>
                          </a:xfrm>
                          <a:custGeom>
                            <a:avLst/>
                            <a:gdLst>
                              <a:gd name="T0" fmla="*/ 0 w 4949952"/>
                              <a:gd name="T1" fmla="*/ 1524 h 3049"/>
                              <a:gd name="T2" fmla="*/ 4949952 w 4949952"/>
                              <a:gd name="T3" fmla="*/ 1524 h 3049"/>
                            </a:gdLst>
                            <a:ahLst/>
                            <a:cxnLst>
                              <a:cxn ang="0">
                                <a:pos x="T0" y="T1"/>
                              </a:cxn>
                              <a:cxn ang="0">
                                <a:pos x="T2" y="T3"/>
                              </a:cxn>
                            </a:cxnLst>
                            <a:rect l="0" t="0" r="r" b="b"/>
                            <a:pathLst>
                              <a:path w="4949952" h="3049">
                                <a:moveTo>
                                  <a:pt x="0" y="1524"/>
                                </a:moveTo>
                                <a:lnTo>
                                  <a:pt x="4949952" y="1524"/>
                                </a:lnTo>
                              </a:path>
                            </a:pathLst>
                          </a:custGeom>
                          <a:noFill/>
                          <a:ln w="3049">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5F6F163C" id="Group 19167" o:spid="_x0000_s1026" style="width:475.2pt;height:3.55pt;flip:y;mso-position-horizontal-relative:char;mso-position-vertical-relative:line" coordsize="4949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">
                <v:shape id="Shape 19166" o:spid="_x0000_s1027" style="position:absolute;width:49499;height:30;visibility:visible;mso-wrap-style:square;v-text-anchor:top" coordsize="4949952,3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" path="m,1524r4949952,e" filled="f" fillcolor="black" strokeweight=".08469mm">
                  <v:stroke miterlimit="1" joinstyle="miter"/>
                  <v:path o:connecttype="custom" o:connectlocs="0,15;49499,15" o:connectangles="0,0"/>
                </v:shape>
                <w10:anchorlock/>
              </v:group>
            </w:pict>
          </mc:Fallback>
        </mc:AlternateContent>
      </w:r>
    </w:p>
    <w:p w14:paraId="684C6A42" w14:textId="77777777" w:rsidR="00DC5736" w:rsidRDefault="00DC5736" w:rsidP="005847A9">
      <w:pPr>
        <w:spacing w:after="77" w:line="248" w:lineRule="auto"/>
        <w:ind w:right="326" w:hanging="5"/>
        <w:jc w:val="both"/>
        <w:rPr>
          <w:rFonts w:asciiTheme="minorHAnsi" w:eastAsia="Times New Roman" w:hAnsiTheme="minorHAnsi" w:cstheme="minorHAnsi"/>
          <w:szCs w:val="22"/>
        </w:rPr>
      </w:pPr>
    </w:p>
    <w:p w14:paraId="46EC9189" w14:textId="3F1373C0" w:rsidR="005847A9" w:rsidRDefault="005847A9" w:rsidP="005847A9">
      <w:pPr>
        <w:spacing w:after="77" w:line="248" w:lineRule="auto"/>
        <w:ind w:right="326" w:hanging="5"/>
        <w:jc w:val="both"/>
        <w:rPr>
          <w:rFonts w:asciiTheme="minorHAnsi" w:eastAsia="Times New Roman" w:hAnsiTheme="minorHAnsi" w:cstheme="minorHAnsi"/>
          <w:szCs w:val="22"/>
        </w:rPr>
      </w:pPr>
      <w:r w:rsidRPr="00D760E5">
        <w:rPr>
          <w:rFonts w:asciiTheme="minorHAnsi" w:eastAsia="Times New Roman" w:hAnsiTheme="minorHAnsi" w:cstheme="minorHAnsi"/>
          <w:szCs w:val="22"/>
        </w:rPr>
        <w:t>The nature and effects of the procedure, the risks, involved, as well as alternative methods of treatment have been fully explained to me by the physician or designated person and I understand them.</w:t>
      </w:r>
    </w:p>
    <w:p w14:paraId="0B3F1AE4" w14:textId="77777777" w:rsidR="002A523C" w:rsidRPr="00D760E5" w:rsidRDefault="002A523C" w:rsidP="005847A9">
      <w:pPr>
        <w:spacing w:after="77" w:line="248" w:lineRule="auto"/>
        <w:ind w:right="326" w:hanging="5"/>
        <w:jc w:val="both"/>
        <w:rPr>
          <w:rFonts w:asciiTheme="minorHAnsi" w:hAnsiTheme="minorHAnsi" w:cstheme="minorHAnsi"/>
          <w:szCs w:val="22"/>
        </w:rPr>
      </w:pPr>
    </w:p>
    <w:p w14:paraId="7C9814C0" w14:textId="31DB247C" w:rsidR="005847A9" w:rsidRPr="00D760E5" w:rsidRDefault="005847A9" w:rsidP="005847A9">
      <w:pPr>
        <w:spacing w:after="84" w:line="240" w:lineRule="auto"/>
        <w:ind w:left="-5" w:right="34" w:hanging="5"/>
        <w:rPr>
          <w:rFonts w:asciiTheme="minorHAnsi" w:hAnsiTheme="minorHAnsi" w:cstheme="minorHAnsi"/>
          <w:szCs w:val="22"/>
        </w:rPr>
      </w:pPr>
      <w:r w:rsidRPr="00D760E5">
        <w:rPr>
          <w:rFonts w:asciiTheme="minorHAnsi" w:eastAsia="Times New Roman" w:hAnsiTheme="minorHAnsi" w:cstheme="minorHAnsi"/>
          <w:szCs w:val="22"/>
        </w:rPr>
        <w:t xml:space="preserve">I have been thoroughly and completely advised regarding the procedure. I understand that the practice of medicine and surgery is not an exact </w:t>
      </w:r>
      <w:r w:rsidR="00DC5736" w:rsidRPr="00D760E5">
        <w:rPr>
          <w:rFonts w:asciiTheme="minorHAnsi" w:eastAsia="Times New Roman" w:hAnsiTheme="minorHAnsi" w:cstheme="minorHAnsi"/>
          <w:szCs w:val="22"/>
        </w:rPr>
        <w:t>science,</w:t>
      </w:r>
      <w:r w:rsidRPr="00D760E5">
        <w:rPr>
          <w:rFonts w:asciiTheme="minorHAnsi" w:eastAsia="Times New Roman" w:hAnsiTheme="minorHAnsi" w:cstheme="minorHAnsi"/>
          <w:szCs w:val="22"/>
        </w:rPr>
        <w:t xml:space="preserve"> and no results have been guaranteed. I certify that no guarantees have been made by anyone regarding the procedure(s) I have requested and authorized. I understand that possible adverse effects may include but are not limited to bleeding, infection, scarring, skin contour irregularities, asymmetry, burns, allergic reaction and topical </w:t>
      </w:r>
      <w:r w:rsidR="00DC5736" w:rsidRPr="00D760E5">
        <w:rPr>
          <w:rFonts w:asciiTheme="minorHAnsi" w:eastAsia="Times New Roman" w:hAnsiTheme="minorHAnsi" w:cstheme="minorHAnsi"/>
          <w:szCs w:val="22"/>
        </w:rPr>
        <w:t>anaesthesia</w:t>
      </w:r>
      <w:r w:rsidRPr="00D760E5">
        <w:rPr>
          <w:rFonts w:asciiTheme="minorHAnsi" w:eastAsia="Times New Roman" w:hAnsiTheme="minorHAnsi" w:cstheme="minorHAnsi"/>
          <w:szCs w:val="22"/>
        </w:rPr>
        <w:t xml:space="preserve"> related complications can occur and should be discussed and understood.</w:t>
      </w:r>
    </w:p>
    <w:p w14:paraId="7160FDBC" w14:textId="77777777" w:rsidR="005847A9" w:rsidRPr="00D760E5" w:rsidRDefault="005847A9" w:rsidP="005847A9">
      <w:pPr>
        <w:spacing w:after="84" w:line="240" w:lineRule="auto"/>
        <w:ind w:left="-5" w:right="34" w:hanging="5"/>
        <w:rPr>
          <w:rFonts w:asciiTheme="minorHAnsi" w:hAnsiTheme="minorHAnsi" w:cstheme="minorHAnsi"/>
          <w:szCs w:val="22"/>
        </w:rPr>
      </w:pPr>
      <w:r w:rsidRPr="00D760E5">
        <w:rPr>
          <w:rFonts w:asciiTheme="minorHAnsi" w:eastAsia="Times New Roman" w:hAnsiTheme="minorHAnsi" w:cstheme="minorHAnsi"/>
          <w:szCs w:val="22"/>
        </w:rPr>
        <w:t>I understand the importance of pre-treatment and post-treatment instructions and that my failure to comply with these instructions may increase the possibility of complications.</w:t>
      </w:r>
    </w:p>
    <w:p w14:paraId="30F31C65" w14:textId="77777777" w:rsidR="005847A9" w:rsidRDefault="005847A9" w:rsidP="005847A9">
      <w:pPr>
        <w:spacing w:after="116" w:line="248" w:lineRule="auto"/>
        <w:ind w:right="172" w:hanging="5"/>
        <w:jc w:val="both"/>
        <w:rPr>
          <w:rFonts w:asciiTheme="minorHAnsi" w:eastAsia="Times New Roman" w:hAnsiTheme="minorHAnsi" w:cstheme="minorHAnsi"/>
          <w:szCs w:val="22"/>
        </w:rPr>
      </w:pPr>
      <w:r w:rsidRPr="00D760E5">
        <w:rPr>
          <w:rFonts w:asciiTheme="minorHAnsi" w:eastAsia="Times New Roman" w:hAnsiTheme="minorHAnsi" w:cstheme="minorHAnsi"/>
          <w:szCs w:val="22"/>
        </w:rPr>
        <w:t>I agree to have photographs taken of the area to be treated before/after procedure:</w:t>
      </w:r>
    </w:p>
    <w:p w14:paraId="497DE1FA" w14:textId="77777777" w:rsidR="002A523C" w:rsidRPr="00D760E5" w:rsidRDefault="002A523C" w:rsidP="005847A9">
      <w:pPr>
        <w:spacing w:after="116" w:line="248" w:lineRule="auto"/>
        <w:ind w:right="172" w:hanging="5"/>
        <w:jc w:val="both"/>
        <w:rPr>
          <w:rFonts w:asciiTheme="minorHAnsi" w:hAnsiTheme="minorHAnsi" w:cstheme="minorHAnsi"/>
          <w:szCs w:val="22"/>
        </w:rPr>
      </w:pPr>
    </w:p>
    <w:p w14:paraId="79951558" w14:textId="77777777" w:rsidR="005847A9" w:rsidRDefault="005847A9" w:rsidP="005847A9">
      <w:pPr>
        <w:spacing w:after="116" w:line="248" w:lineRule="auto"/>
        <w:ind w:left="701" w:right="172" w:hanging="5"/>
        <w:jc w:val="both"/>
        <w:rPr>
          <w:rFonts w:asciiTheme="minorHAnsi" w:eastAsia="Times New Roman" w:hAnsiTheme="minorHAnsi" w:cstheme="minorHAnsi"/>
          <w:szCs w:val="22"/>
        </w:rPr>
      </w:pPr>
      <w:r w:rsidRPr="00D760E5">
        <w:rPr>
          <w:rFonts w:asciiTheme="minorHAnsi" w:eastAsia="Times New Roman" w:hAnsiTheme="minorHAnsi" w:cstheme="minorHAnsi"/>
          <w:szCs w:val="22"/>
        </w:rPr>
        <w:t xml:space="preserve">Yes </w:t>
      </w:r>
      <w:r w:rsidRPr="00D760E5">
        <w:rPr>
          <w:rFonts w:asciiTheme="minorHAnsi" w:eastAsia="Times New Roman" w:hAnsiTheme="minorHAnsi" w:cstheme="minorHAnsi"/>
          <w:noProof/>
          <w:szCs w:val="22"/>
        </w:rPr>
        <w:drawing>
          <wp:inline distT="0" distB="0" distL="0" distR="0" wp14:anchorId="0A0087EA" wp14:editId="516ADFF8">
            <wp:extent cx="76200" cy="94517"/>
            <wp:effectExtent l="0" t="0" r="0" b="0"/>
            <wp:docPr id="2" name="Picture 13506"/>
            <wp:cNvGraphicFramePr/>
            <a:graphic xmlns:a="http://schemas.openxmlformats.org/drawingml/2006/main">
              <a:graphicData uri="http://schemas.openxmlformats.org/drawingml/2006/picture">
                <pic:pic xmlns:pic="http://schemas.openxmlformats.org/drawingml/2006/picture">
                  <pic:nvPicPr>
                    <pic:cNvPr id="13506" name="Picture 13506"/>
                    <pic:cNvPicPr/>
                  </pic:nvPicPr>
                  <pic:blipFill>
                    <a:blip r:embed="rId18" cstate="print"/>
                    <a:stretch>
                      <a:fillRect/>
                    </a:stretch>
                  </pic:blipFill>
                  <pic:spPr>
                    <a:xfrm>
                      <a:off x="0" y="0"/>
                      <a:ext cx="76200" cy="94517"/>
                    </a:xfrm>
                    <a:prstGeom prst="rect">
                      <a:avLst/>
                    </a:prstGeom>
                  </pic:spPr>
                </pic:pic>
              </a:graphicData>
            </a:graphic>
          </wp:inline>
        </w:drawing>
      </w:r>
      <w:r w:rsidRPr="00D760E5">
        <w:rPr>
          <w:rFonts w:asciiTheme="minorHAnsi" w:eastAsia="Times New Roman" w:hAnsiTheme="minorHAnsi" w:cstheme="minorHAnsi"/>
          <w:szCs w:val="22"/>
        </w:rPr>
        <w:t xml:space="preserve">  </w:t>
      </w:r>
      <w:r>
        <w:rPr>
          <w:rFonts w:asciiTheme="minorHAnsi" w:eastAsia="Times New Roman" w:hAnsiTheme="minorHAnsi" w:cstheme="minorHAnsi"/>
          <w:szCs w:val="22"/>
        </w:rPr>
        <w:t xml:space="preserve">   </w:t>
      </w:r>
      <w:r w:rsidRPr="00D760E5">
        <w:rPr>
          <w:rFonts w:asciiTheme="minorHAnsi" w:eastAsia="Times New Roman" w:hAnsiTheme="minorHAnsi" w:cstheme="minorHAnsi"/>
          <w:szCs w:val="22"/>
        </w:rPr>
        <w:t xml:space="preserve">No </w:t>
      </w:r>
      <w:r w:rsidRPr="00D760E5">
        <w:rPr>
          <w:rFonts w:asciiTheme="minorHAnsi" w:hAnsiTheme="minorHAnsi" w:cstheme="minorHAnsi"/>
          <w:noProof/>
          <w:szCs w:val="22"/>
          <w:lang w:val="en-US" w:eastAsia="en-US"/>
        </w:rPr>
        <w:drawing>
          <wp:inline distT="0" distB="0" distL="0" distR="0" wp14:anchorId="0C1EFD45" wp14:editId="1BE7012E">
            <wp:extent cx="76200" cy="94517"/>
            <wp:effectExtent l="0" t="0" r="0" b="0"/>
            <wp:docPr id="13506" name="Picture 13506"/>
            <wp:cNvGraphicFramePr/>
            <a:graphic xmlns:a="http://schemas.openxmlformats.org/drawingml/2006/main">
              <a:graphicData uri="http://schemas.openxmlformats.org/drawingml/2006/picture">
                <pic:pic xmlns:pic="http://schemas.openxmlformats.org/drawingml/2006/picture">
                  <pic:nvPicPr>
                    <pic:cNvPr id="13506" name="Picture 13506"/>
                    <pic:cNvPicPr/>
                  </pic:nvPicPr>
                  <pic:blipFill>
                    <a:blip r:embed="rId18" cstate="print"/>
                    <a:stretch>
                      <a:fillRect/>
                    </a:stretch>
                  </pic:blipFill>
                  <pic:spPr>
                    <a:xfrm>
                      <a:off x="0" y="0"/>
                      <a:ext cx="76200" cy="94517"/>
                    </a:xfrm>
                    <a:prstGeom prst="rect">
                      <a:avLst/>
                    </a:prstGeom>
                  </pic:spPr>
                </pic:pic>
              </a:graphicData>
            </a:graphic>
          </wp:inline>
        </w:drawing>
      </w:r>
    </w:p>
    <w:p w14:paraId="766AFC20" w14:textId="77777777" w:rsidR="002A523C" w:rsidRPr="00D760E5" w:rsidRDefault="002A523C" w:rsidP="005847A9">
      <w:pPr>
        <w:spacing w:after="116" w:line="248" w:lineRule="auto"/>
        <w:ind w:left="701" w:right="172" w:hanging="5"/>
        <w:jc w:val="both"/>
        <w:rPr>
          <w:rFonts w:asciiTheme="minorHAnsi" w:hAnsiTheme="minorHAnsi" w:cstheme="minorHAnsi"/>
          <w:szCs w:val="22"/>
        </w:rPr>
      </w:pPr>
    </w:p>
    <w:p w14:paraId="6760DC2F" w14:textId="77777777" w:rsidR="005847A9" w:rsidRPr="00D760E5" w:rsidRDefault="005847A9" w:rsidP="005847A9">
      <w:pPr>
        <w:spacing w:after="918" w:line="248" w:lineRule="auto"/>
        <w:ind w:right="172" w:hanging="5"/>
        <w:jc w:val="both"/>
        <w:rPr>
          <w:rFonts w:asciiTheme="minorHAnsi" w:hAnsiTheme="minorHAnsi" w:cstheme="minorHAnsi"/>
          <w:szCs w:val="22"/>
        </w:rPr>
      </w:pPr>
      <w:r w:rsidRPr="00D760E5">
        <w:rPr>
          <w:rFonts w:asciiTheme="minorHAnsi" w:eastAsia="Times New Roman" w:hAnsiTheme="minorHAnsi" w:cstheme="minorHAnsi"/>
          <w:szCs w:val="22"/>
        </w:rPr>
        <w:t>I certify that I have read the above, that the explanations referred to therein were made to my satisfaction, and that I fully understand such explanations and the above information.</w:t>
      </w:r>
    </w:p>
    <w:p w14:paraId="09EBE3CC" w14:textId="77777777" w:rsidR="005847A9" w:rsidRPr="00D760E5" w:rsidRDefault="005847A9" w:rsidP="005847A9">
      <w:pPr>
        <w:spacing w:after="116" w:line="248" w:lineRule="auto"/>
        <w:ind w:right="172" w:hanging="5"/>
        <w:jc w:val="both"/>
        <w:rPr>
          <w:rFonts w:asciiTheme="minorHAnsi" w:hAnsiTheme="minorHAnsi" w:cstheme="minorHAnsi"/>
          <w:szCs w:val="22"/>
        </w:rPr>
      </w:pPr>
      <w:r w:rsidRPr="00D760E5">
        <w:rPr>
          <w:rFonts w:asciiTheme="minorHAnsi" w:eastAsia="Times New Roman" w:hAnsiTheme="minorHAnsi" w:cstheme="minorHAnsi"/>
          <w:szCs w:val="22"/>
        </w:rPr>
        <w:t xml:space="preserve">Signed: </w:t>
      </w:r>
      <w:r>
        <w:rPr>
          <w:rFonts w:asciiTheme="minorHAnsi" w:hAnsiTheme="minorHAnsi" w:cstheme="minorHAnsi"/>
          <w:noProof/>
          <w:szCs w:val="22"/>
        </w:rPr>
        <mc:AlternateContent>
          <mc:Choice Requires="wpg">
            <w:drawing>
              <wp:inline distT="0" distB="0" distL="0" distR="0" wp14:anchorId="082515A2" wp14:editId="11BBAC1D">
                <wp:extent cx="2264410" cy="8890"/>
                <wp:effectExtent l="9525" t="8255" r="12065" b="1905"/>
                <wp:docPr id="1313239861" name="Group 19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64410" cy="8890"/>
                          <a:chOff x="0" y="0"/>
                          <a:chExt cx="22646" cy="91"/>
                        </a:xfrm>
                      </wpg:grpSpPr>
                      <wps:wsp>
                        <wps:cNvPr id="1507195128" name="Shape 19168"/>
                        <wps:cNvSpPr>
                          <a:spLocks noChangeArrowheads="1"/>
                        </wps:cNvSpPr>
                        <wps:spPr bwMode="auto">
                          <a:xfrm>
                            <a:off x="0" y="0"/>
                            <a:ext cx="22646" cy="91"/>
                          </a:xfrm>
                          <a:custGeom>
                            <a:avLst/>
                            <a:gdLst>
                              <a:gd name="T0" fmla="*/ 0 w 2264664"/>
                              <a:gd name="T1" fmla="*/ 4573 h 9147"/>
                              <a:gd name="T2" fmla="*/ 2264664 w 2264664"/>
                              <a:gd name="T3" fmla="*/ 4573 h 9147"/>
                            </a:gdLst>
                            <a:ahLst/>
                            <a:cxnLst>
                              <a:cxn ang="0">
                                <a:pos x="T0" y="T1"/>
                              </a:cxn>
                              <a:cxn ang="0">
                                <a:pos x="T2" y="T3"/>
                              </a:cxn>
                            </a:cxnLst>
                            <a:rect l="0" t="0" r="r" b="b"/>
                            <a:pathLst>
                              <a:path w="2264664" h="9147">
                                <a:moveTo>
                                  <a:pt x="0" y="4573"/>
                                </a:moveTo>
                                <a:lnTo>
                                  <a:pt x="2264664"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51BFDAC9" id="Group 19169" o:spid="_x0000_s1026" style="width:178.3pt;height:.7pt;mso-position-horizontal-relative:char;mso-position-vertical-relative:line" coordsize="2264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">
                <v:shape id="Shape 19168" o:spid="_x0000_s1027" style="position:absolute;width:22646;height:91;visibility:visible;mso-wrap-style:square;v-text-anchor:top" coordsize="2264664,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" path="m,4573r2264664,e" filled="f" fillcolor="black" strokeweight=".25408mm">
                  <v:stroke miterlimit="1" joinstyle="miter"/>
                  <v:path o:connecttype="custom" o:connectlocs="0,45;22646,45" o:connectangles="0,0"/>
                </v:shape>
                <w10:anchorlock/>
              </v:group>
            </w:pict>
          </mc:Fallback>
        </mc:AlternateContent>
      </w:r>
      <w:r>
        <w:rPr>
          <w:rFonts w:asciiTheme="minorHAnsi" w:hAnsiTheme="minorHAnsi" w:cstheme="minorHAnsi"/>
          <w:noProof/>
          <w:szCs w:val="22"/>
        </w:rPr>
        <w:t xml:space="preserve">              </w:t>
      </w:r>
      <w:r w:rsidRPr="00D760E5">
        <w:rPr>
          <w:rFonts w:asciiTheme="minorHAnsi" w:eastAsia="Times New Roman" w:hAnsiTheme="minorHAnsi" w:cstheme="minorHAnsi"/>
          <w:szCs w:val="22"/>
        </w:rPr>
        <w:t xml:space="preserve">Date: </w:t>
      </w:r>
      <w:r>
        <w:rPr>
          <w:rFonts w:asciiTheme="minorHAnsi" w:hAnsiTheme="minorHAnsi" w:cstheme="minorHAnsi"/>
          <w:noProof/>
          <w:szCs w:val="22"/>
        </w:rPr>
        <mc:AlternateContent>
          <mc:Choice Requires="wpg">
            <w:drawing>
              <wp:inline distT="0" distB="0" distL="0" distR="0" wp14:anchorId="67C69A37" wp14:editId="49172D56">
                <wp:extent cx="1438910" cy="6350"/>
                <wp:effectExtent l="6350" t="8255" r="12065" b="4445"/>
                <wp:docPr id="491032964" name="Group 191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8910" cy="6350"/>
                          <a:chOff x="0" y="0"/>
                          <a:chExt cx="14386" cy="60"/>
                        </a:xfrm>
                      </wpg:grpSpPr>
                      <wps:wsp>
                        <wps:cNvPr id="473841496" name="Shape 19170"/>
                        <wps:cNvSpPr>
                          <a:spLocks noChangeArrowheads="1"/>
                        </wps:cNvSpPr>
                        <wps:spPr bwMode="auto">
                          <a:xfrm>
                            <a:off x="0" y="0"/>
                            <a:ext cx="14386" cy="60"/>
                          </a:xfrm>
                          <a:custGeom>
                            <a:avLst/>
                            <a:gdLst>
                              <a:gd name="T0" fmla="*/ 0 w 1438656"/>
                              <a:gd name="T1" fmla="*/ 3049 h 6098"/>
                              <a:gd name="T2" fmla="*/ 1438656 w 1438656"/>
                              <a:gd name="T3" fmla="*/ 3049 h 6098"/>
                            </a:gdLst>
                            <a:ahLst/>
                            <a:cxnLst>
                              <a:cxn ang="0">
                                <a:pos x="T0" y="T1"/>
                              </a:cxn>
                              <a:cxn ang="0">
                                <a:pos x="T2" y="T3"/>
                              </a:cxn>
                            </a:cxnLst>
                            <a:rect l="0" t="0" r="r" b="b"/>
                            <a:pathLst>
                              <a:path w="1438656" h="6098">
                                <a:moveTo>
                                  <a:pt x="0" y="3049"/>
                                </a:moveTo>
                                <a:lnTo>
                                  <a:pt x="1438656"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251DD697" id="Group 19171" o:spid="_x0000_s1026" style="width:113.3pt;height:.5pt;mso-position-horizontal-relative:char;mso-position-vertical-relative:line" coordsize="1438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">
                <v:shape id="Shape 19170" o:spid="_x0000_s1027" style="position:absolute;width:14386;height:60;visibility:visible;mso-wrap-style:square;v-text-anchor:top" coordsize="1438656,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" path="m,3049r1438656,e" filled="f" fillcolor="black" strokeweight=".16939mm">
                  <v:stroke miterlimit="1" joinstyle="miter"/>
                  <v:path o:connecttype="custom" o:connectlocs="0,30;14386,30" o:connectangles="0,0"/>
                </v:shape>
                <w10:anchorlock/>
              </v:group>
            </w:pict>
          </mc:Fallback>
        </mc:AlternateContent>
      </w:r>
    </w:p>
    <w:p w14:paraId="398ED217" w14:textId="77777777" w:rsidR="005847A9" w:rsidRDefault="005847A9" w:rsidP="005847A9">
      <w:pPr>
        <w:spacing w:after="385" w:line="248" w:lineRule="auto"/>
        <w:ind w:left="749" w:right="172" w:hanging="5"/>
        <w:jc w:val="both"/>
        <w:rPr>
          <w:rFonts w:asciiTheme="minorHAnsi" w:eastAsiaTheme="minorEastAsia" w:hAnsiTheme="minorHAnsi" w:cstheme="minorHAnsi"/>
          <w:szCs w:val="22"/>
          <w:lang w:eastAsia="ko-KR"/>
        </w:rPr>
      </w:pPr>
      <w:r w:rsidRPr="00D760E5">
        <w:rPr>
          <w:rFonts w:asciiTheme="minorHAnsi" w:eastAsia="Times New Roman" w:hAnsiTheme="minorHAnsi" w:cstheme="minorHAnsi"/>
          <w:szCs w:val="22"/>
        </w:rPr>
        <w:t>(Patient or person authorized to consent for the patient)</w:t>
      </w:r>
    </w:p>
    <w:p w14:paraId="371E930C" w14:textId="77777777" w:rsidR="005847A9" w:rsidRPr="008304C9" w:rsidRDefault="005847A9" w:rsidP="005847A9">
      <w:pPr>
        <w:spacing w:after="385" w:line="248" w:lineRule="auto"/>
        <w:ind w:left="749" w:right="172" w:hanging="5"/>
        <w:jc w:val="both"/>
        <w:rPr>
          <w:rFonts w:asciiTheme="minorHAnsi" w:eastAsiaTheme="minorEastAsia" w:hAnsiTheme="minorHAnsi" w:cstheme="minorHAnsi"/>
          <w:szCs w:val="22"/>
          <w:lang w:eastAsia="ko-KR"/>
        </w:rPr>
      </w:pPr>
    </w:p>
    <w:p w14:paraId="2AFC1345" w14:textId="77777777" w:rsidR="005847A9" w:rsidRPr="00D760E5" w:rsidRDefault="005847A9" w:rsidP="005847A9">
      <w:pPr>
        <w:spacing w:after="385" w:line="248" w:lineRule="auto"/>
        <w:ind w:right="172"/>
        <w:jc w:val="both"/>
        <w:rPr>
          <w:rFonts w:asciiTheme="minorHAnsi" w:hAnsiTheme="minorHAnsi" w:cstheme="minorHAnsi"/>
          <w:szCs w:val="22"/>
        </w:rPr>
      </w:pPr>
      <w:r w:rsidRPr="00D760E5">
        <w:rPr>
          <w:rFonts w:asciiTheme="minorHAnsi" w:eastAsia="Times New Roman" w:hAnsiTheme="minorHAnsi" w:cstheme="minorHAnsi"/>
          <w:szCs w:val="22"/>
        </w:rPr>
        <w:t xml:space="preserve">Witness: </w:t>
      </w:r>
      <w:r>
        <w:rPr>
          <w:rFonts w:asciiTheme="minorHAnsi" w:eastAsia="Times New Roman" w:hAnsiTheme="minorHAnsi" w:cstheme="minorHAnsi"/>
          <w:szCs w:val="22"/>
        </w:rPr>
        <w:t xml:space="preserve">    </w:t>
      </w:r>
      <w:r>
        <w:rPr>
          <w:rFonts w:asciiTheme="minorHAnsi" w:hAnsiTheme="minorHAnsi" w:cstheme="minorHAnsi"/>
          <w:noProof/>
          <w:szCs w:val="22"/>
        </w:rPr>
        <mc:AlternateContent>
          <mc:Choice Requires="wpg">
            <w:drawing>
              <wp:inline distT="0" distB="0" distL="0" distR="0" wp14:anchorId="193311AA" wp14:editId="57395CEE">
                <wp:extent cx="2231390" cy="6350"/>
                <wp:effectExtent l="6985" t="3810" r="9525" b="8890"/>
                <wp:docPr id="1604867781" name="Group 19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31390" cy="6350"/>
                          <a:chOff x="0" y="0"/>
                          <a:chExt cx="22311" cy="60"/>
                        </a:xfrm>
                      </wpg:grpSpPr>
                      <wps:wsp>
                        <wps:cNvPr id="981406657" name="Shape 19172"/>
                        <wps:cNvSpPr>
                          <a:spLocks noChangeArrowheads="1"/>
                        </wps:cNvSpPr>
                        <wps:spPr bwMode="auto">
                          <a:xfrm>
                            <a:off x="0" y="0"/>
                            <a:ext cx="22311" cy="60"/>
                          </a:xfrm>
                          <a:custGeom>
                            <a:avLst/>
                            <a:gdLst>
                              <a:gd name="T0" fmla="*/ 0 w 2231136"/>
                              <a:gd name="T1" fmla="*/ 3049 h 6098"/>
                              <a:gd name="T2" fmla="*/ 2231136 w 2231136"/>
                              <a:gd name="T3" fmla="*/ 3049 h 6098"/>
                            </a:gdLst>
                            <a:ahLst/>
                            <a:cxnLst>
                              <a:cxn ang="0">
                                <a:pos x="T0" y="T1"/>
                              </a:cxn>
                              <a:cxn ang="0">
                                <a:pos x="T2" y="T3"/>
                              </a:cxn>
                            </a:cxnLst>
                            <a:rect l="0" t="0" r="r" b="b"/>
                            <a:pathLst>
                              <a:path w="2231136" h="6098">
                                <a:moveTo>
                                  <a:pt x="0" y="3049"/>
                                </a:moveTo>
                                <a:lnTo>
                                  <a:pt x="2231136" y="3049"/>
                                </a:lnTo>
                              </a:path>
                            </a:pathLst>
                          </a:custGeom>
                          <a:noFill/>
                          <a:ln w="6098">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439D7EC8" id="Group 19173" o:spid="_x0000_s1026" style="width:175.7pt;height:.5pt;mso-position-horizontal-relative:char;mso-position-vertical-relative:line" coordsize="223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">
                <v:shape id="Shape 19172" o:spid="_x0000_s1027" style="position:absolute;width:22311;height:60;visibility:visible;mso-wrap-style:square;v-text-anchor:top" coordsize="2231136,6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" path="m,3049r2231136,e" filled="f" fillcolor="black" strokeweight=".16939mm">
                  <v:stroke miterlimit="1" joinstyle="miter"/>
                  <v:path o:connecttype="custom" o:connectlocs="0,30;22311,30" o:connectangles="0,0"/>
                </v:shape>
                <w10:anchorlock/>
              </v:group>
            </w:pict>
          </mc:Fallback>
        </mc:AlternateContent>
      </w:r>
      <w:r>
        <w:rPr>
          <w:rFonts w:asciiTheme="minorHAnsi" w:hAnsiTheme="minorHAnsi" w:cstheme="minorHAnsi"/>
          <w:noProof/>
          <w:szCs w:val="22"/>
        </w:rPr>
        <w:t xml:space="preserve">        </w:t>
      </w:r>
      <w:r w:rsidRPr="00D760E5">
        <w:rPr>
          <w:rFonts w:asciiTheme="minorHAnsi" w:eastAsia="Times New Roman" w:hAnsiTheme="minorHAnsi" w:cstheme="minorHAnsi"/>
          <w:szCs w:val="22"/>
        </w:rPr>
        <w:t xml:space="preserve">Date: </w:t>
      </w:r>
      <w:r>
        <w:rPr>
          <w:rFonts w:asciiTheme="minorHAnsi" w:hAnsiTheme="minorHAnsi" w:cstheme="minorHAnsi"/>
          <w:noProof/>
          <w:szCs w:val="22"/>
        </w:rPr>
        <mc:AlternateContent>
          <mc:Choice Requires="wpg">
            <w:drawing>
              <wp:inline distT="0" distB="0" distL="0" distR="0" wp14:anchorId="4EAEFCD0" wp14:editId="2A25960C">
                <wp:extent cx="1484630" cy="8890"/>
                <wp:effectExtent l="13970" t="3810" r="6350" b="6350"/>
                <wp:docPr id="1793126259" name="Group 191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4630" cy="8890"/>
                          <a:chOff x="0" y="0"/>
                          <a:chExt cx="14843" cy="91"/>
                        </a:xfrm>
                      </wpg:grpSpPr>
                      <wps:wsp>
                        <wps:cNvPr id="1052852621" name="Shape 19174"/>
                        <wps:cNvSpPr>
                          <a:spLocks noChangeArrowheads="1"/>
                        </wps:cNvSpPr>
                        <wps:spPr bwMode="auto">
                          <a:xfrm>
                            <a:off x="0" y="0"/>
                            <a:ext cx="14843" cy="91"/>
                          </a:xfrm>
                          <a:custGeom>
                            <a:avLst/>
                            <a:gdLst>
                              <a:gd name="T0" fmla="*/ 0 w 1484376"/>
                              <a:gd name="T1" fmla="*/ 4573 h 9147"/>
                              <a:gd name="T2" fmla="*/ 1484376 w 1484376"/>
                              <a:gd name="T3" fmla="*/ 4573 h 9147"/>
                            </a:gdLst>
                            <a:ahLst/>
                            <a:cxnLst>
                              <a:cxn ang="0">
                                <a:pos x="T0" y="T1"/>
                              </a:cxn>
                              <a:cxn ang="0">
                                <a:pos x="T2" y="T3"/>
                              </a:cxn>
                            </a:cxnLst>
                            <a:rect l="0" t="0" r="r" b="b"/>
                            <a:pathLst>
                              <a:path w="1484376" h="9147">
                                <a:moveTo>
                                  <a:pt x="0" y="4573"/>
                                </a:moveTo>
                                <a:lnTo>
                                  <a:pt x="1484376" y="4573"/>
                                </a:lnTo>
                              </a:path>
                            </a:pathLst>
                          </a:custGeom>
                          <a:noFill/>
                          <a:ln w="9147">
                            <a:solidFill>
                              <a:srgbClr val="000000"/>
                            </a:solidFill>
                            <a:miter lim="1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wpg:wgp>
                  </a:graphicData>
                </a:graphic>
              </wp:inline>
            </w:drawing>
          </mc:Choice>
          <mc:Fallback>
            <w:pict>
              <v:group w14:anchorId="6643E243" id="Group 19175" o:spid="_x0000_s1026" style="width:116.9pt;height:.7pt;mso-position-horizontal-relative:char;mso-position-vertical-relative:line" coordsize="1484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">
                <v:shape id="Shape 19174" o:spid="_x0000_s1027" style="position:absolute;width:14843;height:91;visibility:visible;mso-wrap-style:square;v-text-anchor:top" coordsize="1484376,9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" path="m,4573r1484376,e" filled="f" fillcolor="black" strokeweight=".25408mm">
                  <v:stroke miterlimit="1" joinstyle="miter"/>
                  <v:path o:connecttype="custom" o:connectlocs="0,45;14843,45" o:connectangles="0,0"/>
                </v:shape>
                <w10:anchorlock/>
              </v:group>
            </w:pict>
          </mc:Fallback>
        </mc:AlternateContent>
      </w:r>
      <w:r>
        <w:rPr>
          <w:rFonts w:ascii="Times New Roman" w:eastAsia="Times New Roman" w:hAnsi="Times New Roman" w:cs="Times New Roman"/>
          <w:sz w:val="18"/>
        </w:rPr>
        <w:t xml:space="preserve"> </w:t>
      </w:r>
    </w:p>
    <w:p w14:paraId="03AFB012" w14:textId="523009B2" w:rsidR="00516B3E" w:rsidRDefault="00516B3E"/>
    <w:sectPr w:rsidR="00516B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438D3" w14:textId="77777777" w:rsidR="005847A9" w:rsidRDefault="005847A9" w:rsidP="005847A9">
      <w:pPr>
        <w:spacing w:after="0" w:line="240" w:lineRule="auto"/>
      </w:pPr>
      <w:r>
        <w:separator/>
      </w:r>
    </w:p>
  </w:endnote>
  <w:endnote w:type="continuationSeparator" w:id="0">
    <w:p w14:paraId="6DAB84A4" w14:textId="77777777" w:rsidR="005847A9" w:rsidRDefault="005847A9" w:rsidP="005847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D399" w14:textId="77777777" w:rsidR="005847A9" w:rsidRDefault="005847A9">
    <w:pPr>
      <w:tabs>
        <w:tab w:val="center" w:pos="4394"/>
        <w:tab w:val="right" w:pos="8006"/>
      </w:tabs>
      <w:spacing w:after="0"/>
    </w:pPr>
    <w:r>
      <w:rPr>
        <w:noProof/>
        <w:lang w:val="en-US" w:eastAsia="en-US"/>
      </w:rPr>
      <w:drawing>
        <wp:anchor distT="0" distB="0" distL="114300" distR="114300" simplePos="0" relativeHeight="251659264" behindDoc="0" locked="0" layoutInCell="1" allowOverlap="0" wp14:anchorId="2A5D7064" wp14:editId="5DAD68B8">
          <wp:simplePos x="0" y="0"/>
          <wp:positionH relativeFrom="page">
            <wp:posOffset>1682496</wp:posOffset>
          </wp:positionH>
          <wp:positionV relativeFrom="page">
            <wp:posOffset>9256533</wp:posOffset>
          </wp:positionV>
          <wp:extent cx="5065776" cy="12196"/>
          <wp:effectExtent l="0" t="0" r="0" b="0"/>
          <wp:wrapSquare wrapText="bothSides"/>
          <wp:docPr id="1225054627" name="Picture 1225054627"/>
          <wp:cNvGraphicFramePr/>
          <a:graphic xmlns:a="http://schemas.openxmlformats.org/drawingml/2006/main">
            <a:graphicData uri="http://schemas.openxmlformats.org/drawingml/2006/picture">
              <pic:pic xmlns:pic="http://schemas.openxmlformats.org/drawingml/2006/picture">
                <pic:nvPicPr>
                  <pic:cNvPr id="8743" name="Picture 8743"/>
                  <pic:cNvPicPr/>
                </pic:nvPicPr>
                <pic:blipFill>
                  <a:blip r:embed="rId1"/>
                  <a:stretch>
                    <a:fillRect/>
                  </a:stretch>
                </pic:blipFill>
                <pic:spPr>
                  <a:xfrm>
                    <a:off x="0" y="0"/>
                    <a:ext cx="5065776" cy="12196"/>
                  </a:xfrm>
                  <a:prstGeom prst="rect">
                    <a:avLst/>
                  </a:prstGeom>
                </pic:spPr>
              </pic:pic>
            </a:graphicData>
          </a:graphic>
        </wp:anchor>
      </w:drawing>
    </w:r>
    <w:r>
      <w:t xml:space="preserve">QF-705-02 </w:t>
    </w:r>
    <w:r>
      <w:rPr>
        <w:sz w:val="14"/>
      </w:rPr>
      <w:t xml:space="preserve">/ </w:t>
    </w:r>
    <w:r>
      <w:rPr>
        <w:sz w:val="20"/>
      </w:rPr>
      <w:t xml:space="preserve">4100700700 </w:t>
    </w:r>
    <w:r>
      <w:t>(Rev 0)</w:t>
    </w:r>
    <w:r>
      <w:tab/>
    </w:r>
    <w:r>
      <w:rPr>
        <w:sz w:val="20"/>
      </w:rPr>
      <w:t>151/156</w:t>
    </w:r>
    <w:r>
      <w:rPr>
        <w:sz w:val="20"/>
      </w:rPr>
      <w:tab/>
      <w:t xml:space="preserve">CYNOSURE </w:t>
    </w:r>
    <w:r>
      <w:t>LUTRONIC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8717E" w14:textId="52C15346" w:rsidR="002A523C" w:rsidRDefault="002A523C">
    <w:pPr>
      <w:pStyle w:val="Footer"/>
    </w:pPr>
    <w:r>
      <w:t xml:space="preserve">SAMPLE CONSENT FORM </w:t>
    </w:r>
    <w:r>
      <w:tab/>
      <w:t xml:space="preserve">                                                                                             CRYOMED AESTHETICS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415BE" w14:textId="77777777" w:rsidR="005847A9" w:rsidRDefault="005847A9">
    <w:pPr>
      <w:tabs>
        <w:tab w:val="center" w:pos="4394"/>
        <w:tab w:val="right" w:pos="8006"/>
      </w:tabs>
      <w:spacing w:after="0"/>
    </w:pPr>
    <w:r>
      <w:rPr>
        <w:noProof/>
        <w:lang w:val="en-US" w:eastAsia="en-US"/>
      </w:rPr>
      <w:drawing>
        <wp:anchor distT="0" distB="0" distL="114300" distR="114300" simplePos="0" relativeHeight="251659264" behindDoc="0" locked="0" layoutInCell="1" allowOverlap="0" wp14:anchorId="34B6A6EC" wp14:editId="5E2E78D6">
          <wp:simplePos x="0" y="0"/>
          <wp:positionH relativeFrom="page">
            <wp:posOffset>1682496</wp:posOffset>
          </wp:positionH>
          <wp:positionV relativeFrom="page">
            <wp:posOffset>9256533</wp:posOffset>
          </wp:positionV>
          <wp:extent cx="5065776" cy="12196"/>
          <wp:effectExtent l="0" t="0" r="0" b="0"/>
          <wp:wrapSquare wrapText="bothSides"/>
          <wp:docPr id="1166619221" name="Picture 1166619221"/>
          <wp:cNvGraphicFramePr/>
          <a:graphic xmlns:a="http://schemas.openxmlformats.org/drawingml/2006/main">
            <a:graphicData uri="http://schemas.openxmlformats.org/drawingml/2006/picture">
              <pic:pic xmlns:pic="http://schemas.openxmlformats.org/drawingml/2006/picture">
                <pic:nvPicPr>
                  <pic:cNvPr id="8743" name="Picture 8743"/>
                  <pic:cNvPicPr/>
                </pic:nvPicPr>
                <pic:blipFill>
                  <a:blip r:embed="rId1"/>
                  <a:stretch>
                    <a:fillRect/>
                  </a:stretch>
                </pic:blipFill>
                <pic:spPr>
                  <a:xfrm>
                    <a:off x="0" y="0"/>
                    <a:ext cx="5065776" cy="12196"/>
                  </a:xfrm>
                  <a:prstGeom prst="rect">
                    <a:avLst/>
                  </a:prstGeom>
                </pic:spPr>
              </pic:pic>
            </a:graphicData>
          </a:graphic>
        </wp:anchor>
      </w:drawing>
    </w:r>
    <w:r>
      <w:t xml:space="preserve">QF-705-02 </w:t>
    </w:r>
    <w:r>
      <w:rPr>
        <w:sz w:val="14"/>
      </w:rPr>
      <w:t xml:space="preserve">/ </w:t>
    </w:r>
    <w:r>
      <w:rPr>
        <w:sz w:val="20"/>
      </w:rPr>
      <w:t xml:space="preserve">4100700700 </w:t>
    </w:r>
    <w:r>
      <w:t>(Rev 0)</w:t>
    </w:r>
    <w:r>
      <w:tab/>
    </w:r>
    <w:r>
      <w:rPr>
        <w:sz w:val="20"/>
      </w:rPr>
      <w:t>151/156</w:t>
    </w:r>
    <w:r>
      <w:rPr>
        <w:sz w:val="20"/>
      </w:rPr>
      <w:tab/>
      <w:t xml:space="preserve">CYNOSURE </w:t>
    </w:r>
    <w:r>
      <w:t>LUTRONIC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7B797" w14:textId="77777777" w:rsidR="005847A9" w:rsidRDefault="005847A9" w:rsidP="005847A9">
      <w:pPr>
        <w:spacing w:after="0" w:line="240" w:lineRule="auto"/>
      </w:pPr>
      <w:r>
        <w:separator/>
      </w:r>
    </w:p>
  </w:footnote>
  <w:footnote w:type="continuationSeparator" w:id="0">
    <w:p w14:paraId="04C7C64B" w14:textId="77777777" w:rsidR="005847A9" w:rsidRDefault="005847A9" w:rsidP="005847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2611" w14:textId="209FBBB2" w:rsidR="005847A9" w:rsidRDefault="00DC5736">
    <w:pPr>
      <w:pStyle w:val="Header"/>
    </w:pPr>
    <w:r>
      <w:rPr>
        <w:noProof/>
      </w:rPr>
      <w:drawing>
        <wp:anchor distT="0" distB="0" distL="114300" distR="114300" simplePos="0" relativeHeight="251662336" behindDoc="0" locked="0" layoutInCell="1" allowOverlap="1" wp14:anchorId="7AE77ADA" wp14:editId="744BD978">
          <wp:simplePos x="0" y="0"/>
          <wp:positionH relativeFrom="margin">
            <wp:align>right</wp:align>
          </wp:positionH>
          <wp:positionV relativeFrom="paragraph">
            <wp:posOffset>-136829</wp:posOffset>
          </wp:positionV>
          <wp:extent cx="1259205" cy="581660"/>
          <wp:effectExtent l="0" t="0" r="0" b="8890"/>
          <wp:wrapNone/>
          <wp:docPr id="13830217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021794" name="Picture 1383021794"/>
                  <pic:cNvPicPr/>
                </pic:nvPicPr>
                <pic:blipFill rotWithShape="1">
                  <a:blip r:embed="rId1">
                    <a:alphaModFix amt="23000"/>
                    <a:extLst>
                      <a:ext uri="{28A0092B-C50C-407E-A947-70E740481C1C}">
                        <a14:useLocalDpi xmlns:a14="http://schemas.microsoft.com/office/drawing/2010/main" val="0"/>
                      </a:ext>
                    </a:extLst>
                  </a:blip>
                  <a:srcRect t="27525" b="26283"/>
                  <a:stretch/>
                </pic:blipFill>
                <pic:spPr bwMode="auto">
                  <a:xfrm>
                    <a:off x="0" y="0"/>
                    <a:ext cx="1259205" cy="58166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3ADE078B" wp14:editId="719F1200">
          <wp:simplePos x="0" y="0"/>
          <wp:positionH relativeFrom="column">
            <wp:posOffset>-255187</wp:posOffset>
          </wp:positionH>
          <wp:positionV relativeFrom="paragraph">
            <wp:posOffset>-266341</wp:posOffset>
          </wp:positionV>
          <wp:extent cx="2656205" cy="1186180"/>
          <wp:effectExtent l="0" t="0" r="0" b="0"/>
          <wp:wrapSquare wrapText="bothSides"/>
          <wp:docPr id="1097090420" name="Picture 2" descr="XERF™ Structural Skin Tightening in Peachtree City, GA | Exclusively Faces  Cosmetic Surgery and Medis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ERF™ Structural Skin Tightening in Peachtree City, GA | Exclusively Faces  Cosmetic Surgery and Medisp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656205" cy="11861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B447A"/>
    <w:multiLevelType w:val="hybridMultilevel"/>
    <w:tmpl w:val="A38C9B38"/>
    <w:lvl w:ilvl="0" w:tplc="FFFFFFFF">
      <w:start w:val="1"/>
      <w:numFmt w:val="decimal"/>
      <w:lvlText w:val="%1."/>
      <w:lvlJc w:val="left"/>
      <w:pPr>
        <w:ind w:left="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FFFFFFF">
      <w:start w:val="1"/>
      <w:numFmt w:val="lowerLetter"/>
      <w:lvlText w:val="%2"/>
      <w:lvlJc w:val="left"/>
      <w:pPr>
        <w:ind w:left="10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FFFFFFFF">
      <w:start w:val="1"/>
      <w:numFmt w:val="lowerRoman"/>
      <w:lvlText w:val="%3"/>
      <w:lvlJc w:val="left"/>
      <w:pPr>
        <w:ind w:left="180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FFFFFFFF">
      <w:start w:val="1"/>
      <w:numFmt w:val="decimal"/>
      <w:lvlText w:val="%4"/>
      <w:lvlJc w:val="left"/>
      <w:pPr>
        <w:ind w:left="252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FFFFFFFF">
      <w:start w:val="1"/>
      <w:numFmt w:val="lowerLetter"/>
      <w:lvlText w:val="%5"/>
      <w:lvlJc w:val="left"/>
      <w:pPr>
        <w:ind w:left="324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FFFFFF">
      <w:start w:val="1"/>
      <w:numFmt w:val="lowerRoman"/>
      <w:lvlText w:val="%6"/>
      <w:lvlJc w:val="left"/>
      <w:pPr>
        <w:ind w:left="396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FFFFFFFF">
      <w:start w:val="1"/>
      <w:numFmt w:val="decimal"/>
      <w:lvlText w:val="%7"/>
      <w:lvlJc w:val="left"/>
      <w:pPr>
        <w:ind w:left="46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FFFFFFFF">
      <w:start w:val="1"/>
      <w:numFmt w:val="lowerLetter"/>
      <w:lvlText w:val="%8"/>
      <w:lvlJc w:val="left"/>
      <w:pPr>
        <w:ind w:left="540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FFFFFFF">
      <w:start w:val="1"/>
      <w:numFmt w:val="lowerRoman"/>
      <w:lvlText w:val="%9"/>
      <w:lvlJc w:val="left"/>
      <w:pPr>
        <w:ind w:left="612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323B2C5A"/>
    <w:multiLevelType w:val="hybridMultilevel"/>
    <w:tmpl w:val="A38C9B38"/>
    <w:lvl w:ilvl="0" w:tplc="4C78E566">
      <w:start w:val="1"/>
      <w:numFmt w:val="decimal"/>
      <w:lvlText w:val="%1."/>
      <w:lvlJc w:val="left"/>
      <w:pPr>
        <w:ind w:left="782"/>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A1A4AA8">
      <w:start w:val="1"/>
      <w:numFmt w:val="lowerLetter"/>
      <w:lvlText w:val="%2"/>
      <w:lvlJc w:val="left"/>
      <w:pPr>
        <w:ind w:left="10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5D1A448A">
      <w:start w:val="1"/>
      <w:numFmt w:val="lowerRoman"/>
      <w:lvlText w:val="%3"/>
      <w:lvlJc w:val="left"/>
      <w:pPr>
        <w:ind w:left="180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D96C97B0">
      <w:start w:val="1"/>
      <w:numFmt w:val="decimal"/>
      <w:lvlText w:val="%4"/>
      <w:lvlJc w:val="left"/>
      <w:pPr>
        <w:ind w:left="252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D55E2524">
      <w:start w:val="1"/>
      <w:numFmt w:val="lowerLetter"/>
      <w:lvlText w:val="%5"/>
      <w:lvlJc w:val="left"/>
      <w:pPr>
        <w:ind w:left="324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53D45BCC">
      <w:start w:val="1"/>
      <w:numFmt w:val="lowerRoman"/>
      <w:lvlText w:val="%6"/>
      <w:lvlJc w:val="left"/>
      <w:pPr>
        <w:ind w:left="396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4343B1A">
      <w:start w:val="1"/>
      <w:numFmt w:val="decimal"/>
      <w:lvlText w:val="%7"/>
      <w:lvlJc w:val="left"/>
      <w:pPr>
        <w:ind w:left="468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FDA8802">
      <w:start w:val="1"/>
      <w:numFmt w:val="lowerLetter"/>
      <w:lvlText w:val="%8"/>
      <w:lvlJc w:val="left"/>
      <w:pPr>
        <w:ind w:left="540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74CACE6">
      <w:start w:val="1"/>
      <w:numFmt w:val="lowerRoman"/>
      <w:lvlText w:val="%9"/>
      <w:lvlJc w:val="left"/>
      <w:pPr>
        <w:ind w:left="6127"/>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16cid:durableId="1703552717">
    <w:abstractNumId w:val="1"/>
  </w:num>
  <w:num w:numId="2" w16cid:durableId="1168982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7A9"/>
    <w:rsid w:val="000E0841"/>
    <w:rsid w:val="002A523C"/>
    <w:rsid w:val="00516B3E"/>
    <w:rsid w:val="005847A9"/>
    <w:rsid w:val="005B294E"/>
    <w:rsid w:val="0088560D"/>
    <w:rsid w:val="00DC57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0F8A1"/>
  <w15:chartTrackingRefBased/>
  <w15:docId w15:val="{E125D086-3144-4719-B37B-3DA9DCB6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7A9"/>
    <w:pPr>
      <w:spacing w:line="259" w:lineRule="auto"/>
    </w:pPr>
    <w:rPr>
      <w:rFonts w:ascii="Calibri" w:eastAsia="Calibri" w:hAnsi="Calibri" w:cs="Calibri"/>
      <w:color w:val="000000"/>
      <w:sz w:val="22"/>
      <w:lang w:eastAsia="en-GB"/>
      <w14:ligatures w14:val="none"/>
    </w:rPr>
  </w:style>
  <w:style w:type="paragraph" w:styleId="Heading1">
    <w:name w:val="heading 1"/>
    <w:basedOn w:val="Normal"/>
    <w:next w:val="Normal"/>
    <w:link w:val="Heading1Char"/>
    <w:uiPriority w:val="9"/>
    <w:qFormat/>
    <w:rsid w:val="005847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7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7A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7A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7A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7A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7A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7A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7A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47A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7A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7A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7A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7A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7A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7A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7A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7A9"/>
    <w:rPr>
      <w:rFonts w:eastAsiaTheme="majorEastAsia" w:cstheme="majorBidi"/>
      <w:color w:val="272727" w:themeColor="text1" w:themeTint="D8"/>
    </w:rPr>
  </w:style>
  <w:style w:type="paragraph" w:styleId="Title">
    <w:name w:val="Title"/>
    <w:basedOn w:val="Normal"/>
    <w:next w:val="Normal"/>
    <w:link w:val="TitleChar"/>
    <w:uiPriority w:val="10"/>
    <w:qFormat/>
    <w:rsid w:val="005847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7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7A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7A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7A9"/>
    <w:pPr>
      <w:spacing w:before="160"/>
      <w:jc w:val="center"/>
    </w:pPr>
    <w:rPr>
      <w:i/>
      <w:iCs/>
      <w:color w:val="404040" w:themeColor="text1" w:themeTint="BF"/>
    </w:rPr>
  </w:style>
  <w:style w:type="character" w:customStyle="1" w:styleId="QuoteChar">
    <w:name w:val="Quote Char"/>
    <w:basedOn w:val="DefaultParagraphFont"/>
    <w:link w:val="Quote"/>
    <w:uiPriority w:val="29"/>
    <w:rsid w:val="005847A9"/>
    <w:rPr>
      <w:i/>
      <w:iCs/>
      <w:color w:val="404040" w:themeColor="text1" w:themeTint="BF"/>
    </w:rPr>
  </w:style>
  <w:style w:type="paragraph" w:styleId="ListParagraph">
    <w:name w:val="List Paragraph"/>
    <w:basedOn w:val="Normal"/>
    <w:uiPriority w:val="34"/>
    <w:qFormat/>
    <w:rsid w:val="005847A9"/>
    <w:pPr>
      <w:ind w:left="720"/>
      <w:contextualSpacing/>
    </w:pPr>
  </w:style>
  <w:style w:type="character" w:styleId="IntenseEmphasis">
    <w:name w:val="Intense Emphasis"/>
    <w:basedOn w:val="DefaultParagraphFont"/>
    <w:uiPriority w:val="21"/>
    <w:qFormat/>
    <w:rsid w:val="005847A9"/>
    <w:rPr>
      <w:i/>
      <w:iCs/>
      <w:color w:val="0F4761" w:themeColor="accent1" w:themeShade="BF"/>
    </w:rPr>
  </w:style>
  <w:style w:type="paragraph" w:styleId="IntenseQuote">
    <w:name w:val="Intense Quote"/>
    <w:basedOn w:val="Normal"/>
    <w:next w:val="Normal"/>
    <w:link w:val="IntenseQuoteChar"/>
    <w:uiPriority w:val="30"/>
    <w:qFormat/>
    <w:rsid w:val="005847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7A9"/>
    <w:rPr>
      <w:i/>
      <w:iCs/>
      <w:color w:val="0F4761" w:themeColor="accent1" w:themeShade="BF"/>
    </w:rPr>
  </w:style>
  <w:style w:type="character" w:styleId="IntenseReference">
    <w:name w:val="Intense Reference"/>
    <w:basedOn w:val="DefaultParagraphFont"/>
    <w:uiPriority w:val="32"/>
    <w:qFormat/>
    <w:rsid w:val="005847A9"/>
    <w:rPr>
      <w:b/>
      <w:bCs/>
      <w:smallCaps/>
      <w:color w:val="0F4761" w:themeColor="accent1" w:themeShade="BF"/>
      <w:spacing w:val="5"/>
    </w:rPr>
  </w:style>
  <w:style w:type="paragraph" w:styleId="Header">
    <w:name w:val="header"/>
    <w:basedOn w:val="Normal"/>
    <w:link w:val="HeaderChar"/>
    <w:uiPriority w:val="99"/>
    <w:unhideWhenUsed/>
    <w:rsid w:val="005847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7A9"/>
    <w:rPr>
      <w:rFonts w:ascii="Calibri" w:eastAsia="Calibri" w:hAnsi="Calibri" w:cs="Calibri"/>
      <w:color w:val="000000"/>
      <w:sz w:val="22"/>
      <w:lang w:eastAsia="en-GB"/>
      <w14:ligatures w14:val="none"/>
    </w:rPr>
  </w:style>
  <w:style w:type="paragraph" w:styleId="Footer">
    <w:name w:val="footer"/>
    <w:basedOn w:val="Normal"/>
    <w:link w:val="FooterChar"/>
    <w:uiPriority w:val="99"/>
    <w:unhideWhenUsed/>
    <w:rsid w:val="005847A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47A9"/>
    <w:rPr>
      <w:rFonts w:ascii="Calibri" w:eastAsia="Calibri" w:hAnsi="Calibri" w:cs="Calibri"/>
      <w:color w:val="000000"/>
      <w:sz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9.jpeg"/></Relationships>
</file>

<file path=word/_rels/footer3.xml.rels><?xml version="1.0" encoding="UTF-8" standalone="yes"?>
<Relationships xmlns="http://schemas.openxmlformats.org/package/2006/relationships"><Relationship Id="rId1" Type="http://schemas.openxmlformats.org/officeDocument/2006/relationships/image" Target="media/image9.jpeg"/></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D69E7B55E9003448F04A0DE584390A4" ma:contentTypeVersion="16" ma:contentTypeDescription="Create a new document." ma:contentTypeScope="" ma:versionID="9964499ba735c5d442d263d9a2519078">
  <xsd:schema xmlns:xsd="http://www.w3.org/2001/XMLSchema" xmlns:xs="http://www.w3.org/2001/XMLSchema" xmlns:p="http://schemas.microsoft.com/office/2006/metadata/properties" xmlns:ns2="60cc6b45-1fff-4365-be21-bee074dca46d" xmlns:ns3="6fa26221-09bb-4f59-8e5c-348ea50ef3e3" targetNamespace="http://schemas.microsoft.com/office/2006/metadata/properties" ma:root="true" ma:fieldsID="b816618c78d1e9d4f82e7aa4fde63549" ns2:_="" ns3:_="">
    <xsd:import namespace="60cc6b45-1fff-4365-be21-bee074dca46d"/>
    <xsd:import namespace="6fa26221-09bb-4f59-8e5c-348ea50ef3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c6b45-1fff-4365-be21-bee074dca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c81bd7b-643c-44f1-88cf-018b3b2c621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26221-09bb-4f59-8e5c-348ea50ef3e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b546fc5-24ec-452d-aea6-c59a724be3d0}" ma:internalName="TaxCatchAll" ma:showField="CatchAllData" ma:web="6fa26221-09bb-4f59-8e5c-348ea50ef3e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cc6b45-1fff-4365-be21-bee074dca46d">
      <Terms xmlns="http://schemas.microsoft.com/office/infopath/2007/PartnerControls"/>
    </lcf76f155ced4ddcb4097134ff3c332f>
    <TaxCatchAll xmlns="6fa26221-09bb-4f59-8e5c-348ea50ef3e3" xsi:nil="true"/>
  </documentManagement>
</p:properties>
</file>

<file path=customXml/itemProps1.xml><?xml version="1.0" encoding="utf-8"?>
<ds:datastoreItem xmlns:ds="http://schemas.openxmlformats.org/officeDocument/2006/customXml" ds:itemID="{9ED8258A-43DE-4BC5-A9EB-1F4484A5D2D7}">
  <ds:schemaRefs>
    <ds:schemaRef ds:uri="http://schemas.openxmlformats.org/officeDocument/2006/bibliography"/>
  </ds:schemaRefs>
</ds:datastoreItem>
</file>

<file path=customXml/itemProps2.xml><?xml version="1.0" encoding="utf-8"?>
<ds:datastoreItem xmlns:ds="http://schemas.openxmlformats.org/officeDocument/2006/customXml" ds:itemID="{BDF8BA75-ADF4-4BD2-AABB-B3B4B6423AE4}"/>
</file>

<file path=customXml/itemProps3.xml><?xml version="1.0" encoding="utf-8"?>
<ds:datastoreItem xmlns:ds="http://schemas.openxmlformats.org/officeDocument/2006/customXml" ds:itemID="{47AC1E8A-B9EC-407F-91AA-C0D129C574AC}"/>
</file>

<file path=customXml/itemProps4.xml><?xml version="1.0" encoding="utf-8"?>
<ds:datastoreItem xmlns:ds="http://schemas.openxmlformats.org/officeDocument/2006/customXml" ds:itemID="{2EA64DB2-8262-4177-BCEB-AEB4E1093672}"/>
</file>

<file path=docProps/app.xml><?xml version="1.0" encoding="utf-8"?>
<Properties xmlns="http://schemas.openxmlformats.org/officeDocument/2006/extended-properties" xmlns:vt="http://schemas.openxmlformats.org/officeDocument/2006/docPropsVTypes">
  <Template>Normal</Template>
  <TotalTime>22</TotalTime>
  <Pages>4</Pages>
  <Words>1347</Words>
  <Characters>6832</Characters>
  <Application>Microsoft Office Word</Application>
  <DocSecurity>0</DocSecurity>
  <Lines>162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Sosa</dc:creator>
  <cp:keywords/>
  <dc:description/>
  <cp:lastModifiedBy>Nathalie Sosa</cp:lastModifiedBy>
  <cp:revision>1</cp:revision>
  <dcterms:created xsi:type="dcterms:W3CDTF">2026-02-24T22:45:00Z</dcterms:created>
  <dcterms:modified xsi:type="dcterms:W3CDTF">2026-02-24T23:07:00Z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0x0101004D69E7B55E9003448F04A0DE584390A4</vt:lpwstr>
  </property>
</Properties>
</file>